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49F53" w14:textId="499C6B10" w:rsidR="001B1D1D" w:rsidRPr="00D84AAB" w:rsidRDefault="00CD725C" w:rsidP="00A0405C">
      <w:pPr>
        <w:pStyle w:val="Tekstpodstawowywcity"/>
        <w:spacing w:line="360" w:lineRule="auto"/>
        <w:ind w:left="-426" w:firstLine="426"/>
        <w:jc w:val="center"/>
        <w:rPr>
          <w:rFonts w:ascii="Arial" w:hAnsi="Arial" w:cs="Arial"/>
          <w:b/>
          <w:color w:val="1F4E79" w:themeColor="accent1" w:themeShade="80"/>
          <w:sz w:val="18"/>
          <w:szCs w:val="18"/>
        </w:rPr>
      </w:pPr>
      <w:r w:rsidRPr="00D84AAB">
        <w:rPr>
          <w:rFonts w:ascii="Arial" w:hAnsi="Arial" w:cs="Arial"/>
          <w:b/>
          <w:color w:val="1F4E79" w:themeColor="accent1" w:themeShade="80"/>
          <w:sz w:val="18"/>
          <w:szCs w:val="18"/>
          <w:u w:val="single"/>
        </w:rPr>
        <w:t>Załącznik nr 1</w:t>
      </w:r>
      <w:r w:rsidRPr="00D84AAB">
        <w:rPr>
          <w:rFonts w:ascii="Arial" w:hAnsi="Arial" w:cs="Arial"/>
          <w:b/>
          <w:color w:val="1F4E79" w:themeColor="accent1" w:themeShade="80"/>
          <w:sz w:val="18"/>
          <w:szCs w:val="18"/>
        </w:rPr>
        <w:t xml:space="preserve"> do </w:t>
      </w:r>
      <w:r w:rsidR="001B1D1D" w:rsidRPr="00D84AAB">
        <w:rPr>
          <w:rFonts w:ascii="Arial" w:hAnsi="Arial" w:cs="Arial"/>
          <w:b/>
          <w:color w:val="1F4E79" w:themeColor="accent1" w:themeShade="80"/>
          <w:sz w:val="18"/>
          <w:szCs w:val="18"/>
          <w:lang w:val="pl-PL"/>
        </w:rPr>
        <w:t>Ogłoszenia</w:t>
      </w:r>
      <w:r w:rsidR="00FF4DBE" w:rsidRPr="00D84AAB">
        <w:rPr>
          <w:rFonts w:ascii="Arial" w:hAnsi="Arial" w:cs="Arial"/>
          <w:b/>
          <w:color w:val="1F4E79" w:themeColor="accent1" w:themeShade="80"/>
          <w:sz w:val="18"/>
          <w:szCs w:val="18"/>
        </w:rPr>
        <w:t xml:space="preserve"> </w:t>
      </w:r>
      <w:r w:rsidR="001B1D1D" w:rsidRPr="00D84AAB">
        <w:rPr>
          <w:rFonts w:ascii="Arial" w:hAnsi="Arial" w:cs="Arial"/>
          <w:b/>
          <w:color w:val="1F4E79" w:themeColor="accent1" w:themeShade="80"/>
          <w:sz w:val="18"/>
          <w:szCs w:val="18"/>
          <w:lang w:val="pl-PL"/>
        </w:rPr>
        <w:t>o zamówieniu w dziedzinie obronności i</w:t>
      </w:r>
      <w:r w:rsidR="00FF4DBE" w:rsidRPr="00D84AAB">
        <w:rPr>
          <w:rFonts w:ascii="Arial" w:hAnsi="Arial" w:cs="Arial"/>
          <w:b/>
          <w:color w:val="1F4E79" w:themeColor="accent1" w:themeShade="80"/>
          <w:sz w:val="18"/>
          <w:szCs w:val="18"/>
          <w:lang w:val="pl-PL"/>
        </w:rPr>
        <w:t> </w:t>
      </w:r>
      <w:r w:rsidR="001B1D1D" w:rsidRPr="00D84AAB">
        <w:rPr>
          <w:rFonts w:ascii="Arial" w:hAnsi="Arial" w:cs="Arial"/>
          <w:b/>
          <w:color w:val="1F4E79" w:themeColor="accent1" w:themeShade="80"/>
          <w:sz w:val="18"/>
          <w:szCs w:val="18"/>
          <w:lang w:val="pl-PL"/>
        </w:rPr>
        <w:t>bezpieczeństwa</w:t>
      </w:r>
      <w:r w:rsidR="00112BAA" w:rsidRPr="00D84AAB">
        <w:rPr>
          <w:rFonts w:ascii="Arial" w:hAnsi="Arial" w:cs="Arial"/>
          <w:b/>
          <w:color w:val="1F4E79" w:themeColor="accent1" w:themeShade="80"/>
          <w:sz w:val="18"/>
          <w:szCs w:val="18"/>
          <w:lang w:val="pl-PL"/>
        </w:rPr>
        <w:t xml:space="preserve"> </w:t>
      </w:r>
      <w:r w:rsidR="001B1D1D" w:rsidRPr="00D84AAB">
        <w:rPr>
          <w:rFonts w:ascii="Arial" w:hAnsi="Arial" w:cs="Arial"/>
          <w:b/>
          <w:color w:val="1F4E79" w:themeColor="accent1" w:themeShade="80"/>
          <w:sz w:val="18"/>
          <w:szCs w:val="18"/>
          <w:lang w:val="pl-PL"/>
        </w:rPr>
        <w:t>w</w:t>
      </w:r>
      <w:r w:rsidR="00FF4DBE" w:rsidRPr="00D84AAB">
        <w:rPr>
          <w:rFonts w:ascii="Arial" w:hAnsi="Arial" w:cs="Arial"/>
          <w:b/>
          <w:color w:val="1F4E79" w:themeColor="accent1" w:themeShade="80"/>
          <w:sz w:val="18"/>
          <w:szCs w:val="18"/>
          <w:lang w:val="pl-PL"/>
        </w:rPr>
        <w:t> </w:t>
      </w:r>
      <w:r w:rsidR="001B1D1D" w:rsidRPr="00D84AAB">
        <w:rPr>
          <w:rFonts w:ascii="Arial" w:hAnsi="Arial" w:cs="Arial"/>
          <w:b/>
          <w:color w:val="1F4E79" w:themeColor="accent1" w:themeShade="80"/>
          <w:sz w:val="18"/>
          <w:szCs w:val="18"/>
          <w:lang w:val="pl-PL"/>
        </w:rPr>
        <w:t>oparciu o</w:t>
      </w:r>
      <w:r w:rsidR="00FF4DBE" w:rsidRPr="00D84AAB">
        <w:rPr>
          <w:rFonts w:ascii="Arial" w:hAnsi="Arial" w:cs="Arial"/>
          <w:b/>
          <w:color w:val="1F4E79" w:themeColor="accent1" w:themeShade="80"/>
          <w:sz w:val="18"/>
          <w:szCs w:val="18"/>
          <w:lang w:val="pl-PL"/>
        </w:rPr>
        <w:t> </w:t>
      </w:r>
      <w:r w:rsidR="001B1D1D" w:rsidRPr="00D84AAB">
        <w:rPr>
          <w:rFonts w:ascii="Arial" w:hAnsi="Arial" w:cs="Arial"/>
          <w:b/>
          <w:color w:val="1F4E79" w:themeColor="accent1" w:themeShade="80"/>
          <w:sz w:val="18"/>
          <w:szCs w:val="18"/>
          <w:lang w:val="pl-PL"/>
        </w:rPr>
        <w:t>przepisy art. 41</w:t>
      </w:r>
      <w:r w:rsidR="00A0405C" w:rsidRPr="00D84AAB">
        <w:rPr>
          <w:rFonts w:ascii="Arial" w:hAnsi="Arial" w:cs="Arial"/>
          <w:b/>
          <w:color w:val="1F4E79" w:themeColor="accent1" w:themeShade="80"/>
          <w:sz w:val="18"/>
          <w:szCs w:val="18"/>
          <w:lang w:val="pl-PL"/>
        </w:rPr>
        <w:t>2</w:t>
      </w:r>
      <w:r w:rsidR="000A5C74" w:rsidRPr="00D84AAB">
        <w:rPr>
          <w:rFonts w:ascii="Arial" w:hAnsi="Arial" w:cs="Arial"/>
          <w:b/>
          <w:color w:val="1F4E79" w:themeColor="accent1" w:themeShade="80"/>
          <w:sz w:val="18"/>
          <w:szCs w:val="18"/>
          <w:lang w:val="pl-PL"/>
        </w:rPr>
        <w:t xml:space="preserve"> </w:t>
      </w:r>
      <w:r w:rsidR="000A5C74" w:rsidRPr="00D84AAB">
        <w:rPr>
          <w:rFonts w:ascii="Arial" w:hAnsi="Arial" w:cs="Arial"/>
          <w:b/>
          <w:color w:val="1F4E79" w:themeColor="accent1" w:themeShade="80"/>
          <w:sz w:val="18"/>
          <w:szCs w:val="18"/>
        </w:rPr>
        <w:t>ustawy z dnia 11 września 2019 r. Prawo zamówień publicznych</w:t>
      </w:r>
    </w:p>
    <w:p w14:paraId="6B298DD5" w14:textId="77777777" w:rsidR="00CD725C" w:rsidRPr="00D77750" w:rsidRDefault="00CD725C" w:rsidP="00CD725C">
      <w:pPr>
        <w:tabs>
          <w:tab w:val="left" w:pos="6361"/>
        </w:tabs>
        <w:spacing w:before="120"/>
        <w:jc w:val="both"/>
        <w:rPr>
          <w:sz w:val="20"/>
          <w:szCs w:val="20"/>
        </w:rPr>
      </w:pPr>
      <w:r w:rsidRPr="00D77750">
        <w:rPr>
          <w:sz w:val="20"/>
          <w:szCs w:val="20"/>
        </w:rPr>
        <w:tab/>
      </w:r>
    </w:p>
    <w:p w14:paraId="343325A2" w14:textId="77777777" w:rsidR="000A5C74" w:rsidRDefault="000A5C74" w:rsidP="00DC45AB">
      <w:pPr>
        <w:shd w:val="clear" w:color="auto" w:fill="BFCCD7"/>
        <w:ind w:left="-426"/>
        <w:jc w:val="center"/>
        <w:rPr>
          <w:b/>
        </w:rPr>
      </w:pPr>
    </w:p>
    <w:p w14:paraId="29377811" w14:textId="77777777" w:rsidR="00CD725C" w:rsidRPr="00662254" w:rsidRDefault="00CD725C" w:rsidP="00DC45AB">
      <w:pPr>
        <w:shd w:val="clear" w:color="auto" w:fill="BFCCD7"/>
        <w:ind w:left="-426"/>
        <w:jc w:val="center"/>
        <w:rPr>
          <w:rFonts w:ascii="Arial" w:hAnsi="Arial" w:cs="Arial"/>
          <w:b/>
        </w:rPr>
      </w:pPr>
      <w:r w:rsidRPr="00662254">
        <w:rPr>
          <w:rFonts w:ascii="Arial" w:hAnsi="Arial" w:cs="Arial"/>
          <w:b/>
        </w:rPr>
        <w:t xml:space="preserve">WNIOSEK O DOPUSZCZENIE DO UDZIAŁU W POSTĘPOWANIU </w:t>
      </w:r>
      <w:r w:rsidRPr="00662254">
        <w:rPr>
          <w:rFonts w:ascii="Arial" w:hAnsi="Arial" w:cs="Arial"/>
          <w:b/>
        </w:rPr>
        <w:br/>
        <w:t>O UDZIELENIE ZAMÓWIENIA PUBLICZNEGO</w:t>
      </w:r>
    </w:p>
    <w:p w14:paraId="6132BE8C" w14:textId="77777777" w:rsidR="00662254" w:rsidRPr="00A76D43" w:rsidRDefault="00662254" w:rsidP="00DC45AB">
      <w:pPr>
        <w:shd w:val="clear" w:color="auto" w:fill="BFCCD7"/>
        <w:ind w:left="-426"/>
        <w:jc w:val="center"/>
        <w:rPr>
          <w:b/>
        </w:rPr>
      </w:pPr>
    </w:p>
    <w:p w14:paraId="5005F134" w14:textId="77777777" w:rsidR="00CD725C" w:rsidRPr="00A76D43" w:rsidRDefault="00CD725C" w:rsidP="00CD725C">
      <w:pPr>
        <w:jc w:val="center"/>
        <w:rPr>
          <w:b/>
        </w:rPr>
      </w:pPr>
    </w:p>
    <w:p w14:paraId="2E3F122B" w14:textId="24C82C85" w:rsidR="00FD51A3" w:rsidRPr="00FD51A3" w:rsidRDefault="00CD725C" w:rsidP="00F637C2">
      <w:pPr>
        <w:spacing w:line="360" w:lineRule="auto"/>
        <w:jc w:val="center"/>
        <w:rPr>
          <w:rFonts w:ascii="Arial" w:hAnsi="Arial" w:cs="Arial"/>
          <w:sz w:val="20"/>
          <w:szCs w:val="20"/>
        </w:rPr>
      </w:pPr>
      <w:r w:rsidRPr="00A0405C">
        <w:rPr>
          <w:rFonts w:ascii="Arial" w:hAnsi="Arial" w:cs="Arial"/>
          <w:sz w:val="20"/>
          <w:szCs w:val="20"/>
        </w:rPr>
        <w:t xml:space="preserve">prowadzonym w trybie </w:t>
      </w:r>
      <w:r w:rsidR="00FD51A3" w:rsidRPr="00A0405C">
        <w:rPr>
          <w:rFonts w:ascii="Arial" w:hAnsi="Arial" w:cs="Arial"/>
          <w:sz w:val="20"/>
          <w:szCs w:val="20"/>
        </w:rPr>
        <w:t xml:space="preserve">negocjacji z ogłoszeniem </w:t>
      </w:r>
      <w:r w:rsidR="00FA66FD" w:rsidRPr="00A0405C">
        <w:rPr>
          <w:rFonts w:ascii="Arial" w:hAnsi="Arial" w:cs="Arial"/>
          <w:sz w:val="20"/>
          <w:szCs w:val="20"/>
        </w:rPr>
        <w:t xml:space="preserve">art. 412 ustawy PZP </w:t>
      </w:r>
      <w:r w:rsidRPr="00A0405C">
        <w:rPr>
          <w:rFonts w:ascii="Arial" w:hAnsi="Arial" w:cs="Arial"/>
          <w:sz w:val="20"/>
          <w:szCs w:val="20"/>
        </w:rPr>
        <w:t>w dziedzinie obronności i bezpieczeństwa, powyżej równowartości 4</w:t>
      </w:r>
      <w:r w:rsidR="00E15C81" w:rsidRPr="00A0405C">
        <w:rPr>
          <w:rFonts w:ascii="Arial" w:hAnsi="Arial" w:cs="Arial"/>
          <w:sz w:val="20"/>
          <w:szCs w:val="20"/>
        </w:rPr>
        <w:t>4</w:t>
      </w:r>
      <w:r w:rsidR="00A0405C">
        <w:rPr>
          <w:rFonts w:ascii="Arial" w:hAnsi="Arial" w:cs="Arial"/>
          <w:sz w:val="20"/>
          <w:szCs w:val="20"/>
        </w:rPr>
        <w:t>2</w:t>
      </w:r>
      <w:r w:rsidR="006D121A" w:rsidRPr="00A0405C">
        <w:rPr>
          <w:rFonts w:ascii="Arial" w:hAnsi="Arial" w:cs="Arial"/>
          <w:sz w:val="20"/>
          <w:szCs w:val="20"/>
        </w:rPr>
        <w:t> </w:t>
      </w:r>
      <w:r w:rsidRPr="00A0405C">
        <w:rPr>
          <w:rFonts w:ascii="Arial" w:hAnsi="Arial" w:cs="Arial"/>
          <w:sz w:val="20"/>
          <w:szCs w:val="20"/>
        </w:rPr>
        <w:t>000</w:t>
      </w:r>
      <w:r w:rsidR="006D121A" w:rsidRPr="00A0405C">
        <w:rPr>
          <w:rFonts w:ascii="Arial" w:hAnsi="Arial" w:cs="Arial"/>
          <w:sz w:val="20"/>
          <w:szCs w:val="20"/>
        </w:rPr>
        <w:t>,00</w:t>
      </w:r>
      <w:r w:rsidRPr="00A0405C">
        <w:rPr>
          <w:rFonts w:ascii="Arial" w:hAnsi="Arial" w:cs="Arial"/>
          <w:sz w:val="20"/>
          <w:szCs w:val="20"/>
        </w:rPr>
        <w:t xml:space="preserve"> euro, pn.:</w:t>
      </w:r>
    </w:p>
    <w:p w14:paraId="070536B7" w14:textId="60C771EF" w:rsidR="00CD725C" w:rsidRPr="00D84AAB" w:rsidRDefault="000933D8" w:rsidP="00FD51A3">
      <w:pPr>
        <w:autoSpaceDE w:val="0"/>
        <w:spacing w:line="360" w:lineRule="auto"/>
        <w:ind w:right="-2"/>
        <w:jc w:val="center"/>
        <w:rPr>
          <w:rFonts w:ascii="Arial" w:hAnsi="Arial" w:cs="Arial"/>
          <w:b/>
          <w:color w:val="1F4E79" w:themeColor="accent1" w:themeShade="80"/>
          <w:sz w:val="22"/>
        </w:rPr>
      </w:pPr>
      <w:bookmarkStart w:id="0" w:name="_Hlk110526096"/>
      <w:r w:rsidRPr="00D84AAB">
        <w:rPr>
          <w:rFonts w:ascii="Arial" w:hAnsi="Arial" w:cs="Arial"/>
          <w:b/>
          <w:color w:val="1F4E79" w:themeColor="accent1" w:themeShade="80"/>
          <w:sz w:val="20"/>
          <w:szCs w:val="20"/>
        </w:rPr>
        <w:t>„</w:t>
      </w:r>
      <w:r w:rsidR="00A0405C" w:rsidRPr="00D84AAB">
        <w:rPr>
          <w:rFonts w:ascii="Arial" w:hAnsi="Arial" w:cs="Arial"/>
          <w:b/>
          <w:color w:val="1F4E79" w:themeColor="accent1" w:themeShade="80"/>
          <w:sz w:val="20"/>
          <w:szCs w:val="20"/>
        </w:rPr>
        <w:t xml:space="preserve">WYKONANIE </w:t>
      </w:r>
      <w:r w:rsidR="00DC45AB" w:rsidRPr="00D84AAB">
        <w:rPr>
          <w:rFonts w:ascii="Arial" w:hAnsi="Arial" w:cs="Arial"/>
          <w:b/>
          <w:color w:val="1F4E79" w:themeColor="accent1" w:themeShade="80"/>
          <w:sz w:val="20"/>
          <w:szCs w:val="20"/>
        </w:rPr>
        <w:t>NAPRAWY I KONSERWACJI</w:t>
      </w:r>
      <w:r w:rsidR="00A0405C" w:rsidRPr="00D84AAB">
        <w:rPr>
          <w:rFonts w:ascii="Arial" w:hAnsi="Arial" w:cs="Arial"/>
          <w:b/>
          <w:color w:val="1F4E79" w:themeColor="accent1" w:themeShade="80"/>
          <w:sz w:val="20"/>
          <w:szCs w:val="20"/>
        </w:rPr>
        <w:t xml:space="preserve"> STACJI RADIOLOKACYJNYCH</w:t>
      </w:r>
      <w:r w:rsidR="00DC45AB" w:rsidRPr="00D84AAB">
        <w:rPr>
          <w:rFonts w:ascii="Arial" w:hAnsi="Arial" w:cs="Arial"/>
          <w:b/>
          <w:color w:val="1F4E79" w:themeColor="accent1" w:themeShade="80"/>
          <w:sz w:val="20"/>
          <w:szCs w:val="20"/>
        </w:rPr>
        <w:t xml:space="preserve"> I SPRZĘTU RADIOLOKACJI</w:t>
      </w:r>
      <w:r w:rsidRPr="00D84AAB">
        <w:rPr>
          <w:rFonts w:ascii="Arial" w:hAnsi="Arial" w:cs="Arial"/>
          <w:b/>
          <w:color w:val="1F4E79" w:themeColor="accent1" w:themeShade="80"/>
          <w:sz w:val="22"/>
        </w:rPr>
        <w:t>”</w:t>
      </w:r>
      <w:bookmarkEnd w:id="0"/>
    </w:p>
    <w:p w14:paraId="6E10BF01" w14:textId="27A0F93C" w:rsidR="00CD725C" w:rsidRPr="00D84AAB" w:rsidRDefault="000A5C74" w:rsidP="000933D8">
      <w:pPr>
        <w:jc w:val="center"/>
        <w:rPr>
          <w:rFonts w:ascii="Arial" w:hAnsi="Arial" w:cs="Arial"/>
          <w:b/>
          <w:bCs/>
          <w:color w:val="1F4E79" w:themeColor="accent1" w:themeShade="80"/>
          <w:sz w:val="20"/>
          <w:szCs w:val="20"/>
        </w:rPr>
      </w:pPr>
      <w:r w:rsidRPr="00D84AAB">
        <w:rPr>
          <w:rFonts w:ascii="Arial" w:hAnsi="Arial" w:cs="Arial"/>
          <w:b/>
          <w:bCs/>
          <w:color w:val="1F4E79" w:themeColor="accent1" w:themeShade="80"/>
          <w:sz w:val="20"/>
          <w:szCs w:val="20"/>
        </w:rPr>
        <w:t>Nr referencyjny</w:t>
      </w:r>
      <w:r w:rsidR="00CD725C" w:rsidRPr="00D84AAB">
        <w:rPr>
          <w:rFonts w:ascii="Arial" w:hAnsi="Arial" w:cs="Arial"/>
          <w:b/>
          <w:bCs/>
          <w:color w:val="1F4E79" w:themeColor="accent1" w:themeShade="80"/>
          <w:sz w:val="20"/>
          <w:szCs w:val="20"/>
        </w:rPr>
        <w:t xml:space="preserve">: </w:t>
      </w:r>
      <w:r w:rsidRPr="00D84AAB">
        <w:rPr>
          <w:rFonts w:ascii="Arial" w:hAnsi="Arial" w:cs="Arial"/>
          <w:b/>
          <w:bCs/>
          <w:color w:val="1F4E79" w:themeColor="accent1" w:themeShade="80"/>
          <w:sz w:val="20"/>
          <w:szCs w:val="20"/>
        </w:rPr>
        <w:t>W</w:t>
      </w:r>
      <w:r w:rsidR="00CD725C" w:rsidRPr="00D84AAB">
        <w:rPr>
          <w:rFonts w:ascii="Arial" w:hAnsi="Arial" w:cs="Arial"/>
          <w:b/>
          <w:bCs/>
          <w:color w:val="1F4E79" w:themeColor="accent1" w:themeShade="80"/>
          <w:sz w:val="20"/>
          <w:szCs w:val="20"/>
        </w:rPr>
        <w:t>/</w:t>
      </w:r>
      <w:r w:rsidR="00DC45AB" w:rsidRPr="00D84AAB">
        <w:rPr>
          <w:rFonts w:ascii="Arial" w:hAnsi="Arial" w:cs="Arial"/>
          <w:b/>
          <w:bCs/>
          <w:color w:val="1F4E79" w:themeColor="accent1" w:themeShade="80"/>
          <w:sz w:val="20"/>
          <w:szCs w:val="20"/>
        </w:rPr>
        <w:t>04</w:t>
      </w:r>
      <w:r w:rsidRPr="00D84AAB">
        <w:rPr>
          <w:rFonts w:ascii="Arial" w:hAnsi="Arial" w:cs="Arial"/>
          <w:b/>
          <w:bCs/>
          <w:color w:val="1F4E79" w:themeColor="accent1" w:themeShade="80"/>
          <w:sz w:val="20"/>
          <w:szCs w:val="20"/>
        </w:rPr>
        <w:t>/12WOG/</w:t>
      </w:r>
      <w:r w:rsidR="00CD725C" w:rsidRPr="00D84AAB">
        <w:rPr>
          <w:rFonts w:ascii="Arial" w:hAnsi="Arial" w:cs="Arial"/>
          <w:b/>
          <w:bCs/>
          <w:color w:val="1F4E79" w:themeColor="accent1" w:themeShade="80"/>
          <w:sz w:val="20"/>
          <w:szCs w:val="20"/>
        </w:rPr>
        <w:t>20</w:t>
      </w:r>
      <w:r w:rsidR="005A452E" w:rsidRPr="00D84AAB">
        <w:rPr>
          <w:rFonts w:ascii="Arial" w:hAnsi="Arial" w:cs="Arial"/>
          <w:b/>
          <w:bCs/>
          <w:color w:val="1F4E79" w:themeColor="accent1" w:themeShade="80"/>
          <w:sz w:val="20"/>
          <w:szCs w:val="20"/>
        </w:rPr>
        <w:t>2</w:t>
      </w:r>
      <w:r w:rsidR="00A0405C" w:rsidRPr="00D84AAB">
        <w:rPr>
          <w:rFonts w:ascii="Arial" w:hAnsi="Arial" w:cs="Arial"/>
          <w:b/>
          <w:bCs/>
          <w:color w:val="1F4E79" w:themeColor="accent1" w:themeShade="80"/>
          <w:sz w:val="20"/>
          <w:szCs w:val="20"/>
        </w:rPr>
        <w:t>6</w:t>
      </w:r>
    </w:p>
    <w:p w14:paraId="137C6FDE" w14:textId="77777777" w:rsidR="00CD725C" w:rsidRPr="000933D8" w:rsidRDefault="00CD725C" w:rsidP="000933D8">
      <w:pPr>
        <w:jc w:val="center"/>
        <w:rPr>
          <w:rFonts w:ascii="Arial" w:hAnsi="Arial" w:cs="Arial"/>
          <w:sz w:val="22"/>
        </w:rPr>
      </w:pPr>
    </w:p>
    <w:p w14:paraId="27DC5DB5" w14:textId="77777777" w:rsidR="000933D8" w:rsidRPr="00E05B52" w:rsidRDefault="000933D8" w:rsidP="00244854">
      <w:pPr>
        <w:shd w:val="clear" w:color="auto" w:fill="FFFFFF"/>
        <w:spacing w:before="120" w:after="120"/>
        <w:ind w:left="-426"/>
        <w:jc w:val="both"/>
        <w:outlineLvl w:val="0"/>
        <w:rPr>
          <w:rFonts w:ascii="Arial" w:hAnsi="Arial" w:cs="Arial"/>
          <w:b/>
          <w:sz w:val="20"/>
          <w:szCs w:val="20"/>
        </w:rPr>
      </w:pPr>
      <w:r w:rsidRPr="00E05B52">
        <w:rPr>
          <w:rFonts w:ascii="Arial" w:hAnsi="Arial" w:cs="Arial"/>
          <w:b/>
          <w:sz w:val="20"/>
          <w:szCs w:val="20"/>
        </w:rPr>
        <w:t>Ja / my niżej podpisany/i</w:t>
      </w:r>
    </w:p>
    <w:p w14:paraId="4C03BC39" w14:textId="76DDBDA9" w:rsidR="000933D8" w:rsidRPr="00E05B52" w:rsidRDefault="000933D8" w:rsidP="00244854">
      <w:pPr>
        <w:shd w:val="clear" w:color="auto" w:fill="FFFFFF"/>
        <w:spacing w:before="120" w:after="120"/>
        <w:ind w:left="-426"/>
        <w:jc w:val="both"/>
        <w:outlineLvl w:val="0"/>
        <w:rPr>
          <w:rFonts w:ascii="Arial" w:hAnsi="Arial" w:cs="Arial"/>
          <w:sz w:val="20"/>
          <w:szCs w:val="20"/>
        </w:rPr>
      </w:pPr>
      <w:r w:rsidRPr="00E05B52">
        <w:rPr>
          <w:rFonts w:ascii="Arial" w:hAnsi="Arial" w:cs="Arial"/>
          <w:sz w:val="20"/>
          <w:szCs w:val="20"/>
        </w:rPr>
        <w:t>…………………………………………………………………………………………………………………………………………………………………</w:t>
      </w:r>
      <w:r>
        <w:rPr>
          <w:rFonts w:ascii="Arial" w:hAnsi="Arial" w:cs="Arial"/>
          <w:sz w:val="20"/>
          <w:szCs w:val="20"/>
        </w:rPr>
        <w:t>……………………………………..……………………</w:t>
      </w:r>
      <w:r w:rsidR="00FF189B">
        <w:rPr>
          <w:rFonts w:ascii="Arial" w:hAnsi="Arial" w:cs="Arial"/>
          <w:sz w:val="20"/>
          <w:szCs w:val="20"/>
        </w:rPr>
        <w:t>…………</w:t>
      </w:r>
      <w:r>
        <w:rPr>
          <w:rFonts w:ascii="Arial" w:hAnsi="Arial" w:cs="Arial"/>
          <w:sz w:val="20"/>
          <w:szCs w:val="20"/>
        </w:rPr>
        <w:t>..</w:t>
      </w:r>
    </w:p>
    <w:p w14:paraId="4658BDE2" w14:textId="77777777" w:rsidR="000933D8" w:rsidRPr="00E05B52" w:rsidRDefault="000933D8" w:rsidP="00244854">
      <w:pPr>
        <w:shd w:val="clear" w:color="auto" w:fill="FFFFFF"/>
        <w:spacing w:before="120" w:after="120"/>
        <w:ind w:left="-426"/>
        <w:jc w:val="both"/>
        <w:outlineLvl w:val="0"/>
        <w:rPr>
          <w:rFonts w:ascii="Arial" w:hAnsi="Arial" w:cs="Arial"/>
          <w:sz w:val="20"/>
          <w:szCs w:val="20"/>
        </w:rPr>
      </w:pPr>
      <w:r w:rsidRPr="00E05B52">
        <w:rPr>
          <w:rFonts w:ascii="Arial" w:hAnsi="Arial" w:cs="Arial"/>
          <w:sz w:val="20"/>
          <w:szCs w:val="20"/>
        </w:rPr>
        <w:t>działając w imieniu i na rzecz (</w:t>
      </w:r>
      <w:r w:rsidRPr="00E05B52">
        <w:rPr>
          <w:rFonts w:ascii="Arial" w:hAnsi="Arial" w:cs="Arial"/>
          <w:b/>
          <w:sz w:val="20"/>
          <w:szCs w:val="20"/>
        </w:rPr>
        <w:t>dane Wykonawcy)</w:t>
      </w:r>
    </w:p>
    <w:p w14:paraId="55796583" w14:textId="77777777" w:rsidR="000933D8" w:rsidRPr="00E05B52" w:rsidRDefault="000933D8" w:rsidP="00244854">
      <w:pPr>
        <w:shd w:val="clear" w:color="auto" w:fill="FFFFFF"/>
        <w:spacing w:before="120" w:after="120"/>
        <w:ind w:left="-426"/>
        <w:jc w:val="both"/>
        <w:rPr>
          <w:rFonts w:ascii="Arial" w:hAnsi="Arial" w:cs="Arial"/>
          <w:sz w:val="20"/>
          <w:szCs w:val="20"/>
        </w:rPr>
      </w:pPr>
      <w:r w:rsidRPr="00E05B52">
        <w:rPr>
          <w:rFonts w:ascii="Arial" w:hAnsi="Arial" w:cs="Arial"/>
          <w:sz w:val="20"/>
          <w:szCs w:val="20"/>
        </w:rPr>
        <w:t>Pełna nazwa:</w:t>
      </w:r>
    </w:p>
    <w:p w14:paraId="2D382756" w14:textId="222DD392" w:rsidR="000933D8" w:rsidRDefault="000933D8" w:rsidP="00244854">
      <w:pPr>
        <w:shd w:val="clear" w:color="auto" w:fill="FFFFFF"/>
        <w:spacing w:before="120" w:after="120" w:line="360" w:lineRule="auto"/>
        <w:ind w:left="-426"/>
        <w:jc w:val="both"/>
        <w:rPr>
          <w:rFonts w:ascii="Arial" w:hAnsi="Arial" w:cs="Arial"/>
          <w:sz w:val="20"/>
          <w:szCs w:val="20"/>
        </w:rPr>
      </w:pPr>
      <w:r w:rsidRPr="00E05B52">
        <w:rPr>
          <w:rFonts w:ascii="Arial" w:hAnsi="Arial" w:cs="Arial"/>
          <w:sz w:val="20"/>
          <w:szCs w:val="20"/>
        </w:rPr>
        <w:t>.....................................................................................................................................................................................................................................................................................................................................</w:t>
      </w:r>
      <w:r>
        <w:rPr>
          <w:rFonts w:ascii="Arial" w:hAnsi="Arial" w:cs="Arial"/>
          <w:sz w:val="20"/>
          <w:szCs w:val="20"/>
        </w:rPr>
        <w:t>...................................................................................................................................</w:t>
      </w:r>
      <w:r w:rsidR="00FF189B">
        <w:rPr>
          <w:rFonts w:ascii="Arial" w:hAnsi="Arial" w:cs="Arial"/>
          <w:sz w:val="20"/>
          <w:szCs w:val="20"/>
        </w:rPr>
        <w:t>.....................</w:t>
      </w:r>
      <w:r>
        <w:rPr>
          <w:rFonts w:ascii="Arial" w:hAnsi="Arial" w:cs="Arial"/>
          <w:sz w:val="20"/>
          <w:szCs w:val="20"/>
        </w:rPr>
        <w:t>...</w:t>
      </w:r>
    </w:p>
    <w:p w14:paraId="5E49D26D" w14:textId="77777777" w:rsidR="000933D8" w:rsidRPr="00A0405C" w:rsidRDefault="000933D8" w:rsidP="00244854">
      <w:pPr>
        <w:widowControl w:val="0"/>
        <w:tabs>
          <w:tab w:val="left" w:pos="708"/>
          <w:tab w:val="center" w:pos="4536"/>
          <w:tab w:val="right" w:pos="9072"/>
        </w:tabs>
        <w:autoSpaceDE w:val="0"/>
        <w:autoSpaceDN w:val="0"/>
        <w:adjustRightInd w:val="0"/>
        <w:ind w:left="-426"/>
        <w:jc w:val="center"/>
        <w:rPr>
          <w:rFonts w:ascii="Arial" w:hAnsi="Arial" w:cs="Arial"/>
          <w:i/>
          <w:sz w:val="16"/>
          <w:szCs w:val="16"/>
        </w:rPr>
      </w:pPr>
      <w:r w:rsidRPr="00A0405C">
        <w:rPr>
          <w:rFonts w:ascii="Arial" w:hAnsi="Arial" w:cs="Arial"/>
          <w:i/>
          <w:sz w:val="16"/>
          <w:szCs w:val="16"/>
        </w:rPr>
        <w:t xml:space="preserve">(Nazwa (firma) Wykonawcy/wykonawców; w przypadku składania oferty przez podmioty występujące </w:t>
      </w:r>
    </w:p>
    <w:p w14:paraId="511A84AD" w14:textId="77777777" w:rsidR="000933D8" w:rsidRPr="00A0405C" w:rsidRDefault="000933D8" w:rsidP="00244854">
      <w:pPr>
        <w:widowControl w:val="0"/>
        <w:tabs>
          <w:tab w:val="left" w:pos="708"/>
          <w:tab w:val="center" w:pos="4536"/>
          <w:tab w:val="right" w:pos="9072"/>
        </w:tabs>
        <w:autoSpaceDE w:val="0"/>
        <w:autoSpaceDN w:val="0"/>
        <w:adjustRightInd w:val="0"/>
        <w:ind w:left="-426"/>
        <w:jc w:val="center"/>
        <w:rPr>
          <w:rFonts w:ascii="Arial" w:hAnsi="Arial" w:cs="Arial"/>
          <w:i/>
          <w:sz w:val="16"/>
          <w:szCs w:val="16"/>
        </w:rPr>
      </w:pPr>
      <w:r w:rsidRPr="00A0405C">
        <w:rPr>
          <w:rFonts w:ascii="Arial" w:hAnsi="Arial" w:cs="Arial"/>
          <w:i/>
          <w:sz w:val="16"/>
          <w:szCs w:val="16"/>
        </w:rPr>
        <w:t>wspólnie podać nazwy (firmy) i dokładne adresy wszystkich podmiotów składających wspólną ofertę)</w:t>
      </w:r>
    </w:p>
    <w:p w14:paraId="0160BBF7" w14:textId="77777777" w:rsidR="000933D8" w:rsidRDefault="000933D8" w:rsidP="00244854">
      <w:pPr>
        <w:shd w:val="clear" w:color="auto" w:fill="FFFFFF"/>
        <w:spacing w:before="120" w:after="120"/>
        <w:ind w:left="-426"/>
        <w:jc w:val="both"/>
        <w:rPr>
          <w:rFonts w:ascii="Arial" w:hAnsi="Arial" w:cs="Arial"/>
          <w:sz w:val="20"/>
          <w:szCs w:val="20"/>
        </w:rPr>
      </w:pPr>
    </w:p>
    <w:p w14:paraId="7717A168" w14:textId="77777777" w:rsidR="000933D8" w:rsidRDefault="000933D8" w:rsidP="00244854">
      <w:pPr>
        <w:shd w:val="clear" w:color="auto" w:fill="FFFFFF"/>
        <w:spacing w:before="120" w:after="120"/>
        <w:ind w:left="-426"/>
        <w:jc w:val="both"/>
        <w:rPr>
          <w:rFonts w:ascii="Arial" w:hAnsi="Arial" w:cs="Arial"/>
          <w:sz w:val="20"/>
          <w:szCs w:val="20"/>
        </w:rPr>
      </w:pPr>
      <w:r w:rsidRPr="00165ABB">
        <w:rPr>
          <w:rFonts w:ascii="Arial" w:hAnsi="Arial" w:cs="Arial"/>
          <w:sz w:val="20"/>
          <w:szCs w:val="20"/>
        </w:rPr>
        <w:t>Oświadczamy, że zapoznaliśmy się z ogłoszeniem o zamówieniu i deklarujemy przystąp</w:t>
      </w:r>
      <w:r>
        <w:rPr>
          <w:rFonts w:ascii="Arial" w:hAnsi="Arial" w:cs="Arial"/>
          <w:sz w:val="20"/>
          <w:szCs w:val="20"/>
        </w:rPr>
        <w:t>ienie do udziału w postępowaniu składając niniejszy wniosek.</w:t>
      </w:r>
    </w:p>
    <w:p w14:paraId="60981934" w14:textId="77777777" w:rsidR="000933D8" w:rsidRDefault="000933D8" w:rsidP="00244854">
      <w:pPr>
        <w:shd w:val="clear" w:color="auto" w:fill="FFFFFF"/>
        <w:spacing w:before="120" w:after="120"/>
        <w:ind w:left="-426"/>
        <w:jc w:val="both"/>
        <w:rPr>
          <w:rFonts w:ascii="Arial" w:hAnsi="Arial" w:cs="Arial"/>
          <w:i/>
          <w:sz w:val="20"/>
          <w:szCs w:val="20"/>
        </w:rPr>
      </w:pPr>
      <w:r w:rsidRPr="00AE5054">
        <w:rPr>
          <w:rFonts w:ascii="Arial" w:hAnsi="Arial" w:cs="Arial"/>
          <w:sz w:val="20"/>
          <w:szCs w:val="20"/>
        </w:rPr>
        <w:t xml:space="preserve">Osoba upoważniona do reprezentacji Wykonawcy/ów </w:t>
      </w:r>
      <w:r w:rsidRPr="00AE5054">
        <w:rPr>
          <w:rFonts w:ascii="Arial" w:hAnsi="Arial" w:cs="Arial"/>
          <w:i/>
          <w:sz w:val="20"/>
          <w:szCs w:val="20"/>
        </w:rPr>
        <w:t>(podpisująca ofertę)</w:t>
      </w:r>
      <w:r>
        <w:rPr>
          <w:rFonts w:ascii="Arial" w:hAnsi="Arial" w:cs="Arial"/>
          <w:i/>
          <w:sz w:val="20"/>
          <w:szCs w:val="20"/>
        </w:rPr>
        <w:t>:</w:t>
      </w:r>
    </w:p>
    <w:p w14:paraId="460BC006" w14:textId="718B82EA" w:rsidR="000933D8" w:rsidRPr="00E05B52" w:rsidRDefault="000933D8" w:rsidP="00244854">
      <w:pPr>
        <w:shd w:val="clear" w:color="auto" w:fill="FFFFFF"/>
        <w:spacing w:before="120" w:after="120"/>
        <w:ind w:left="-426"/>
        <w:jc w:val="both"/>
        <w:rPr>
          <w:rFonts w:ascii="Arial" w:hAnsi="Arial" w:cs="Arial"/>
          <w:sz w:val="20"/>
          <w:szCs w:val="20"/>
        </w:rPr>
      </w:pPr>
      <w:r w:rsidRPr="00AE5054">
        <w:rPr>
          <w:rFonts w:ascii="Arial" w:hAnsi="Arial" w:cs="Arial"/>
          <w:sz w:val="20"/>
          <w:szCs w:val="20"/>
        </w:rPr>
        <w:t xml:space="preserve"> …………………………………</w:t>
      </w:r>
      <w:r>
        <w:rPr>
          <w:rFonts w:ascii="Arial" w:hAnsi="Arial" w:cs="Arial"/>
          <w:sz w:val="20"/>
          <w:szCs w:val="20"/>
        </w:rPr>
        <w:t>………………….…………………………………………………</w:t>
      </w:r>
      <w:r w:rsidR="00FF189B">
        <w:rPr>
          <w:rFonts w:ascii="Arial" w:hAnsi="Arial" w:cs="Arial"/>
          <w:sz w:val="20"/>
          <w:szCs w:val="20"/>
        </w:rPr>
        <w:t>….</w:t>
      </w:r>
      <w:r>
        <w:rPr>
          <w:rFonts w:ascii="Arial" w:hAnsi="Arial" w:cs="Arial"/>
          <w:sz w:val="20"/>
          <w:szCs w:val="20"/>
        </w:rPr>
        <w:t>………</w:t>
      </w:r>
    </w:p>
    <w:p w14:paraId="4BD281BE" w14:textId="77777777" w:rsidR="000933D8" w:rsidRPr="00E05B52" w:rsidRDefault="000933D8" w:rsidP="00244854">
      <w:pPr>
        <w:shd w:val="clear" w:color="auto" w:fill="FFFFFF"/>
        <w:spacing w:before="120" w:after="120"/>
        <w:ind w:left="-426"/>
        <w:jc w:val="both"/>
        <w:rPr>
          <w:rFonts w:ascii="Arial" w:hAnsi="Arial" w:cs="Arial"/>
          <w:sz w:val="20"/>
          <w:szCs w:val="20"/>
          <w:lang w:val="de-DE"/>
        </w:rPr>
      </w:pPr>
      <w:proofErr w:type="spellStart"/>
      <w:r w:rsidRPr="00E05B52">
        <w:rPr>
          <w:rFonts w:ascii="Arial" w:hAnsi="Arial" w:cs="Arial"/>
          <w:sz w:val="20"/>
          <w:szCs w:val="20"/>
          <w:lang w:val="de-DE"/>
        </w:rPr>
        <w:t>Adres</w:t>
      </w:r>
      <w:proofErr w:type="spellEnd"/>
      <w:r w:rsidRPr="00E05B52">
        <w:rPr>
          <w:rFonts w:ascii="Arial" w:hAnsi="Arial" w:cs="Arial"/>
          <w:sz w:val="20"/>
          <w:szCs w:val="20"/>
          <w:lang w:val="de-DE"/>
        </w:rPr>
        <w:t xml:space="preserve"> </w:t>
      </w:r>
      <w:proofErr w:type="spellStart"/>
      <w:r w:rsidRPr="00E05B52">
        <w:rPr>
          <w:rFonts w:ascii="Arial" w:hAnsi="Arial" w:cs="Arial"/>
          <w:sz w:val="20"/>
          <w:szCs w:val="20"/>
          <w:lang w:val="de-DE"/>
        </w:rPr>
        <w:t>siedziby</w:t>
      </w:r>
      <w:proofErr w:type="spellEnd"/>
      <w:r w:rsidRPr="00E05B52">
        <w:rPr>
          <w:rFonts w:ascii="Arial" w:hAnsi="Arial" w:cs="Arial"/>
          <w:sz w:val="20"/>
          <w:szCs w:val="20"/>
          <w:lang w:val="de-DE"/>
        </w:rPr>
        <w:t>:</w:t>
      </w:r>
    </w:p>
    <w:p w14:paraId="65C82E83" w14:textId="11FF9D3B" w:rsidR="000933D8" w:rsidRPr="00E05B52" w:rsidRDefault="000933D8" w:rsidP="00244854">
      <w:pPr>
        <w:shd w:val="clear" w:color="auto" w:fill="FFFFFF"/>
        <w:ind w:left="-426"/>
        <w:jc w:val="both"/>
        <w:rPr>
          <w:rFonts w:ascii="Arial" w:hAnsi="Arial" w:cs="Arial"/>
          <w:sz w:val="20"/>
          <w:szCs w:val="20"/>
          <w:lang w:val="de-DE"/>
        </w:rPr>
      </w:pPr>
      <w:r w:rsidRPr="00E05B52">
        <w:rPr>
          <w:rFonts w:ascii="Arial" w:hAnsi="Arial" w:cs="Arial"/>
          <w:sz w:val="20"/>
          <w:szCs w:val="20"/>
          <w:lang w:val="de-DE"/>
        </w:rPr>
        <w:t>……………………………………………………...........................................................</w:t>
      </w:r>
      <w:r>
        <w:rPr>
          <w:rFonts w:ascii="Arial" w:hAnsi="Arial" w:cs="Arial"/>
          <w:sz w:val="20"/>
          <w:szCs w:val="20"/>
          <w:lang w:val="de-DE"/>
        </w:rPr>
        <w:t>................</w:t>
      </w:r>
      <w:r w:rsidR="00FF189B">
        <w:rPr>
          <w:rFonts w:ascii="Arial" w:hAnsi="Arial" w:cs="Arial"/>
          <w:sz w:val="20"/>
          <w:szCs w:val="20"/>
          <w:lang w:val="de-DE"/>
        </w:rPr>
        <w:t>.....</w:t>
      </w:r>
      <w:r>
        <w:rPr>
          <w:rFonts w:ascii="Arial" w:hAnsi="Arial" w:cs="Arial"/>
          <w:sz w:val="20"/>
          <w:szCs w:val="20"/>
          <w:lang w:val="de-DE"/>
        </w:rPr>
        <w:t>......</w:t>
      </w:r>
    </w:p>
    <w:p w14:paraId="4BAD4549" w14:textId="77777777" w:rsidR="000933D8" w:rsidRPr="000933D8" w:rsidRDefault="000933D8" w:rsidP="00244854">
      <w:pPr>
        <w:shd w:val="clear" w:color="auto" w:fill="FFFFFF"/>
        <w:ind w:left="-426"/>
        <w:jc w:val="center"/>
        <w:rPr>
          <w:rFonts w:ascii="Arial" w:hAnsi="Arial" w:cs="Arial"/>
          <w:i/>
          <w:sz w:val="16"/>
          <w:szCs w:val="16"/>
          <w:lang w:val="de-DE"/>
        </w:rPr>
      </w:pPr>
      <w:r w:rsidRPr="000933D8">
        <w:rPr>
          <w:rFonts w:ascii="Arial" w:hAnsi="Arial" w:cs="Arial"/>
          <w:i/>
          <w:sz w:val="16"/>
          <w:szCs w:val="16"/>
          <w:lang w:val="de-DE"/>
        </w:rPr>
        <w:t>(</w:t>
      </w:r>
      <w:proofErr w:type="spellStart"/>
      <w:r w:rsidRPr="000933D8">
        <w:rPr>
          <w:rFonts w:ascii="Arial" w:hAnsi="Arial" w:cs="Arial"/>
          <w:i/>
          <w:sz w:val="16"/>
          <w:szCs w:val="16"/>
          <w:lang w:val="de-DE"/>
        </w:rPr>
        <w:t>ulica</w:t>
      </w:r>
      <w:proofErr w:type="spellEnd"/>
      <w:r w:rsidRPr="000933D8">
        <w:rPr>
          <w:rFonts w:ascii="Arial" w:hAnsi="Arial" w:cs="Arial"/>
          <w:i/>
          <w:sz w:val="16"/>
          <w:szCs w:val="16"/>
          <w:lang w:val="de-DE"/>
        </w:rPr>
        <w:t>, miejscowość, województwo)</w:t>
      </w:r>
    </w:p>
    <w:p w14:paraId="5147D85C" w14:textId="2EE7E9C3" w:rsidR="000933D8" w:rsidRPr="00E05B52" w:rsidRDefault="000933D8" w:rsidP="00244854">
      <w:pPr>
        <w:shd w:val="clear" w:color="auto" w:fill="FFFFFF"/>
        <w:spacing w:before="120" w:after="120"/>
        <w:ind w:left="-426"/>
        <w:jc w:val="both"/>
        <w:rPr>
          <w:rFonts w:ascii="Arial" w:hAnsi="Arial" w:cs="Arial"/>
          <w:sz w:val="20"/>
          <w:szCs w:val="20"/>
          <w:lang w:val="de-DE"/>
        </w:rPr>
      </w:pPr>
      <w:r>
        <w:rPr>
          <w:rFonts w:ascii="Arial" w:hAnsi="Arial" w:cs="Arial"/>
          <w:sz w:val="20"/>
          <w:szCs w:val="20"/>
          <w:lang w:val="de-DE"/>
        </w:rPr>
        <w:t>NIP:</w:t>
      </w:r>
      <w:r w:rsidRPr="00E05B52">
        <w:rPr>
          <w:rFonts w:ascii="Arial" w:hAnsi="Arial" w:cs="Arial"/>
          <w:sz w:val="20"/>
          <w:szCs w:val="20"/>
          <w:lang w:val="de-DE"/>
        </w:rPr>
        <w:t>.......................................</w:t>
      </w:r>
      <w:r>
        <w:rPr>
          <w:rFonts w:ascii="Arial" w:hAnsi="Arial" w:cs="Arial"/>
          <w:sz w:val="20"/>
          <w:szCs w:val="20"/>
          <w:lang w:val="de-DE"/>
        </w:rPr>
        <w:t>..........................</w:t>
      </w:r>
      <w:r w:rsidRPr="00E05B52">
        <w:rPr>
          <w:rFonts w:ascii="Arial" w:hAnsi="Arial" w:cs="Arial"/>
          <w:sz w:val="20"/>
          <w:szCs w:val="20"/>
          <w:lang w:val="de-DE"/>
        </w:rPr>
        <w:t xml:space="preserve">   REGON: .................................</w:t>
      </w:r>
      <w:r>
        <w:rPr>
          <w:rFonts w:ascii="Arial" w:hAnsi="Arial" w:cs="Arial"/>
          <w:sz w:val="20"/>
          <w:szCs w:val="20"/>
          <w:lang w:val="de-DE"/>
        </w:rPr>
        <w:t>......................</w:t>
      </w:r>
      <w:r w:rsidR="00FF189B">
        <w:rPr>
          <w:rFonts w:ascii="Arial" w:hAnsi="Arial" w:cs="Arial"/>
          <w:sz w:val="20"/>
          <w:szCs w:val="20"/>
          <w:lang w:val="de-DE"/>
        </w:rPr>
        <w:t>......</w:t>
      </w:r>
      <w:r>
        <w:rPr>
          <w:rFonts w:ascii="Arial" w:hAnsi="Arial" w:cs="Arial"/>
          <w:sz w:val="20"/>
          <w:szCs w:val="20"/>
          <w:lang w:val="de-DE"/>
        </w:rPr>
        <w:t>.......</w:t>
      </w:r>
    </w:p>
    <w:p w14:paraId="4C442F44" w14:textId="77777777" w:rsidR="000933D8" w:rsidRPr="00E05B52" w:rsidRDefault="000933D8" w:rsidP="00244854">
      <w:pPr>
        <w:shd w:val="clear" w:color="auto" w:fill="FFFFFF"/>
        <w:spacing w:line="360" w:lineRule="auto"/>
        <w:ind w:left="-426"/>
        <w:jc w:val="both"/>
        <w:rPr>
          <w:rFonts w:ascii="Arial" w:hAnsi="Arial" w:cs="Arial"/>
          <w:sz w:val="16"/>
          <w:szCs w:val="16"/>
          <w:lang w:val="de-DE"/>
        </w:rPr>
      </w:pPr>
      <w:r w:rsidRPr="00E05B52">
        <w:rPr>
          <w:rFonts w:ascii="Arial" w:hAnsi="Arial" w:cs="Arial"/>
          <w:sz w:val="20"/>
          <w:szCs w:val="20"/>
          <w:lang w:val="de-DE"/>
        </w:rPr>
        <w:t xml:space="preserve">PESEL: ……………………………. – </w:t>
      </w:r>
      <w:proofErr w:type="spellStart"/>
      <w:r w:rsidRPr="00E05B52">
        <w:rPr>
          <w:rFonts w:ascii="Arial" w:hAnsi="Arial" w:cs="Arial"/>
          <w:sz w:val="16"/>
          <w:szCs w:val="16"/>
          <w:lang w:val="de-DE"/>
        </w:rPr>
        <w:t>dotyczy</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osób</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prowadzących</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jednoosobową</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dzialalność</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gospodarczą</w:t>
      </w:r>
      <w:proofErr w:type="spellEnd"/>
      <w:r w:rsidRPr="00E05B52">
        <w:rPr>
          <w:rFonts w:ascii="Arial" w:hAnsi="Arial" w:cs="Arial"/>
          <w:sz w:val="16"/>
          <w:szCs w:val="16"/>
          <w:lang w:val="de-DE"/>
        </w:rPr>
        <w:t>.</w:t>
      </w:r>
    </w:p>
    <w:p w14:paraId="6ED6287B" w14:textId="77777777" w:rsidR="000933D8" w:rsidRDefault="000933D8" w:rsidP="00244854">
      <w:pPr>
        <w:widowControl w:val="0"/>
        <w:shd w:val="clear" w:color="auto" w:fill="FFFFFF"/>
        <w:ind w:left="-426"/>
        <w:jc w:val="center"/>
        <w:rPr>
          <w:rFonts w:ascii="Arial" w:hAnsi="Arial" w:cs="Arial"/>
          <w:sz w:val="20"/>
          <w:szCs w:val="20"/>
          <w:lang w:val="de-DE"/>
        </w:rPr>
      </w:pPr>
    </w:p>
    <w:p w14:paraId="61138B07" w14:textId="77777777" w:rsidR="000933D8" w:rsidRPr="003D7840" w:rsidRDefault="000933D8" w:rsidP="00244854">
      <w:pPr>
        <w:widowControl w:val="0"/>
        <w:spacing w:before="120" w:line="360" w:lineRule="auto"/>
        <w:ind w:left="-426"/>
        <w:rPr>
          <w:rFonts w:ascii="Arial" w:hAnsi="Arial" w:cs="Arial"/>
          <w:sz w:val="20"/>
          <w:szCs w:val="20"/>
        </w:rPr>
      </w:pPr>
      <w:r w:rsidRPr="003D7840">
        <w:rPr>
          <w:rFonts w:ascii="Arial" w:hAnsi="Arial" w:cs="Arial"/>
          <w:sz w:val="20"/>
          <w:szCs w:val="20"/>
        </w:rPr>
        <w:t>Numer rachunku bankowego Wykonawcy, zgodny z rejestrem prowadzonym przez Krajową Administrację Skarbową (KAS):</w:t>
      </w:r>
    </w:p>
    <w:p w14:paraId="45C9715F" w14:textId="77777777" w:rsidR="000933D8" w:rsidRPr="003D7840" w:rsidRDefault="000933D8" w:rsidP="00244854">
      <w:pPr>
        <w:widowControl w:val="0"/>
        <w:spacing w:before="120" w:line="360" w:lineRule="auto"/>
        <w:ind w:left="-426"/>
        <w:jc w:val="center"/>
        <w:rPr>
          <w:rFonts w:ascii="Arial" w:hAnsi="Arial" w:cs="Arial"/>
          <w:sz w:val="20"/>
          <w:szCs w:val="20"/>
        </w:rPr>
      </w:pPr>
      <w:r w:rsidRPr="003D7840">
        <w:rPr>
          <w:rFonts w:ascii="Arial" w:hAnsi="Arial" w:cs="Arial"/>
          <w:sz w:val="20"/>
          <w:szCs w:val="20"/>
        </w:rPr>
        <w:softHyphen/>
      </w:r>
      <w:r w:rsidRPr="003D7840">
        <w:rPr>
          <w:rFonts w:ascii="Arial" w:hAnsi="Arial" w:cs="Arial"/>
          <w:sz w:val="20"/>
          <w:szCs w:val="20"/>
        </w:rPr>
        <w:softHyphen/>
        <w:t>__ __    __ __ __ __    __ __ __ __    __ __ __ __    __ __ __ __   __ __ __ __   __ __ __ __</w:t>
      </w:r>
    </w:p>
    <w:p w14:paraId="3E9430AC" w14:textId="77777777" w:rsidR="00662254" w:rsidRDefault="00662254" w:rsidP="000933D8">
      <w:pPr>
        <w:widowControl w:val="0"/>
        <w:spacing w:line="360" w:lineRule="auto"/>
        <w:rPr>
          <w:rFonts w:ascii="Arial" w:hAnsi="Arial" w:cs="Arial"/>
          <w:sz w:val="20"/>
          <w:szCs w:val="20"/>
        </w:rPr>
      </w:pPr>
    </w:p>
    <w:p w14:paraId="5C0F1D94" w14:textId="34972013" w:rsidR="000933D8" w:rsidRPr="003D7840" w:rsidRDefault="000933D8" w:rsidP="00244854">
      <w:pPr>
        <w:widowControl w:val="0"/>
        <w:spacing w:line="360" w:lineRule="auto"/>
        <w:ind w:left="-426"/>
        <w:rPr>
          <w:rFonts w:ascii="Arial" w:hAnsi="Arial" w:cs="Arial"/>
          <w:sz w:val="20"/>
          <w:szCs w:val="20"/>
        </w:rPr>
      </w:pPr>
      <w:r w:rsidRPr="003D7840">
        <w:rPr>
          <w:rFonts w:ascii="Arial" w:hAnsi="Arial" w:cs="Arial"/>
          <w:sz w:val="20"/>
          <w:szCs w:val="20"/>
        </w:rPr>
        <w:t>Dane właściwego terytorialnie Urzędu Skarbowego, pod który podlega Wykonawca:</w:t>
      </w:r>
      <w:r w:rsidRPr="003D7840">
        <w:rPr>
          <w:rFonts w:ascii="Arial" w:hAnsi="Arial" w:cs="Arial"/>
          <w:sz w:val="20"/>
          <w:szCs w:val="20"/>
          <w:lang w:val="de-DE"/>
        </w:rPr>
        <w:t xml:space="preserve"> ….</w:t>
      </w:r>
      <w:r w:rsidRPr="003D7840">
        <w:rPr>
          <w:rFonts w:ascii="Arial" w:hAnsi="Arial" w:cs="Arial"/>
          <w:sz w:val="20"/>
          <w:szCs w:val="20"/>
        </w:rPr>
        <w:t>………………………………………………………………………………………………………………………………………………..…………</w:t>
      </w:r>
      <w:r>
        <w:rPr>
          <w:rFonts w:ascii="Arial" w:hAnsi="Arial" w:cs="Arial"/>
          <w:sz w:val="20"/>
          <w:szCs w:val="20"/>
        </w:rPr>
        <w:t>…………………………………………………………..…</w:t>
      </w:r>
      <w:r w:rsidR="00244854">
        <w:rPr>
          <w:rFonts w:ascii="Arial" w:hAnsi="Arial" w:cs="Arial"/>
          <w:sz w:val="20"/>
          <w:szCs w:val="20"/>
        </w:rPr>
        <w:t>………….</w:t>
      </w:r>
      <w:r>
        <w:rPr>
          <w:rFonts w:ascii="Arial" w:hAnsi="Arial" w:cs="Arial"/>
          <w:sz w:val="20"/>
          <w:szCs w:val="20"/>
        </w:rPr>
        <w:t>…</w:t>
      </w:r>
    </w:p>
    <w:p w14:paraId="4AEEAF53" w14:textId="77777777" w:rsidR="000933D8" w:rsidRDefault="000933D8" w:rsidP="000933D8">
      <w:pPr>
        <w:widowControl w:val="0"/>
        <w:spacing w:line="360" w:lineRule="auto"/>
        <w:jc w:val="center"/>
        <w:rPr>
          <w:rFonts w:ascii="Arial" w:hAnsi="Arial" w:cs="Arial"/>
          <w:sz w:val="16"/>
          <w:szCs w:val="16"/>
        </w:rPr>
      </w:pPr>
      <w:r w:rsidRPr="003D7840">
        <w:rPr>
          <w:rFonts w:ascii="Arial" w:hAnsi="Arial" w:cs="Arial"/>
          <w:sz w:val="16"/>
          <w:szCs w:val="16"/>
        </w:rPr>
        <w:t xml:space="preserve">(pełna nazwa, Adres siedziby: </w:t>
      </w:r>
      <w:proofErr w:type="spellStart"/>
      <w:r w:rsidRPr="003D7840">
        <w:rPr>
          <w:rFonts w:ascii="Arial" w:hAnsi="Arial" w:cs="Arial"/>
          <w:i/>
          <w:sz w:val="16"/>
          <w:szCs w:val="16"/>
          <w:lang w:val="de-DE"/>
        </w:rPr>
        <w:t>kod</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pocztowy</w:t>
      </w:r>
      <w:proofErr w:type="spellEnd"/>
      <w:r w:rsidRPr="003D7840">
        <w:rPr>
          <w:rFonts w:ascii="Arial" w:hAnsi="Arial" w:cs="Arial"/>
          <w:sz w:val="16"/>
          <w:szCs w:val="16"/>
        </w:rPr>
        <w:t xml:space="preserve"> </w:t>
      </w:r>
      <w:proofErr w:type="spellStart"/>
      <w:r w:rsidRPr="003D7840">
        <w:rPr>
          <w:rFonts w:ascii="Arial" w:hAnsi="Arial" w:cs="Arial"/>
          <w:i/>
          <w:sz w:val="16"/>
          <w:szCs w:val="16"/>
          <w:lang w:val="de-DE"/>
        </w:rPr>
        <w:t>miejscowość</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ulica</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województwo</w:t>
      </w:r>
      <w:proofErr w:type="spellEnd"/>
      <w:r w:rsidRPr="003D7840">
        <w:rPr>
          <w:rFonts w:ascii="Arial" w:hAnsi="Arial" w:cs="Arial"/>
          <w:sz w:val="16"/>
          <w:szCs w:val="16"/>
        </w:rPr>
        <w:t>)</w:t>
      </w:r>
    </w:p>
    <w:p w14:paraId="41C8E6F5" w14:textId="77777777" w:rsidR="00DE04C6" w:rsidRDefault="00DE04C6" w:rsidP="000933D8">
      <w:pPr>
        <w:widowControl w:val="0"/>
        <w:spacing w:line="360" w:lineRule="auto"/>
        <w:jc w:val="center"/>
        <w:rPr>
          <w:rFonts w:ascii="Arial" w:hAnsi="Arial" w:cs="Arial"/>
          <w:sz w:val="16"/>
          <w:szCs w:val="16"/>
        </w:rPr>
      </w:pPr>
    </w:p>
    <w:p w14:paraId="4FFD69EA" w14:textId="77777777" w:rsidR="00974AA0" w:rsidRDefault="00AC36E0" w:rsidP="00974AA0">
      <w:pPr>
        <w:pStyle w:val="Tekstpodstawowy"/>
        <w:spacing w:line="360" w:lineRule="auto"/>
        <w:ind w:left="-426"/>
        <w:rPr>
          <w:rFonts w:ascii="Arial" w:hAnsi="Arial" w:cs="Arial"/>
          <w:b/>
          <w:bCs/>
          <w:lang w:eastAsia="ar-SA"/>
        </w:rPr>
      </w:pPr>
      <w:r w:rsidRPr="00D84AAB">
        <w:rPr>
          <w:rFonts w:ascii="Arial" w:hAnsi="Arial" w:cs="Arial"/>
          <w:b/>
          <w:color w:val="1F4E79" w:themeColor="accent1" w:themeShade="80"/>
          <w:lang w:val="pl-PL"/>
        </w:rPr>
        <w:t xml:space="preserve">Wnosimy o dopuszczenie naszego podmiotu do udziału w postępowaniu o udzielenie przedmiotowego zamówienia </w:t>
      </w:r>
      <w:r w:rsidRPr="00D84AAB">
        <w:rPr>
          <w:rFonts w:ascii="Arial" w:hAnsi="Arial" w:cs="Arial"/>
          <w:b/>
          <w:color w:val="1F4E79" w:themeColor="accent1" w:themeShade="80"/>
        </w:rPr>
        <w:t xml:space="preserve">zgodnie z wymaganiami określonymi w </w:t>
      </w:r>
      <w:r w:rsidR="00B761FA" w:rsidRPr="00D84AAB">
        <w:rPr>
          <w:rFonts w:ascii="Arial" w:hAnsi="Arial" w:cs="Arial"/>
          <w:b/>
          <w:color w:val="1F4E79" w:themeColor="accent1" w:themeShade="80"/>
        </w:rPr>
        <w:t>o</w:t>
      </w:r>
      <w:r w:rsidRPr="00D84AAB">
        <w:rPr>
          <w:rFonts w:ascii="Arial" w:hAnsi="Arial" w:cs="Arial"/>
          <w:b/>
          <w:color w:val="1F4E79" w:themeColor="accent1" w:themeShade="80"/>
          <w:lang w:val="pl-PL"/>
        </w:rPr>
        <w:t xml:space="preserve">głoszeniu </w:t>
      </w:r>
      <w:r w:rsidRPr="00D84AAB">
        <w:rPr>
          <w:rFonts w:ascii="Arial" w:hAnsi="Arial" w:cs="Arial"/>
          <w:b/>
          <w:color w:val="1F4E79" w:themeColor="accent1" w:themeShade="80"/>
          <w:lang w:val="pl-PL"/>
        </w:rPr>
        <w:br/>
        <w:t>o zamówieniu, odnośnie</w:t>
      </w:r>
      <w:r w:rsidR="00244854" w:rsidRPr="00D84AAB">
        <w:rPr>
          <w:rFonts w:ascii="Arial" w:hAnsi="Arial" w:cs="Arial"/>
          <w:b/>
          <w:color w:val="1F4E79" w:themeColor="accent1" w:themeShade="80"/>
          <w:lang w:val="pl-PL"/>
        </w:rPr>
        <w:t xml:space="preserve"> </w:t>
      </w:r>
      <w:r w:rsidR="00974AA0" w:rsidRPr="00974AA0">
        <w:rPr>
          <w:rFonts w:ascii="Arial" w:hAnsi="Arial" w:cs="Arial"/>
          <w:bCs/>
          <w:lang w:val="pl-PL"/>
        </w:rPr>
        <w:t>wykonania</w:t>
      </w:r>
      <w:r w:rsidR="00974AA0">
        <w:rPr>
          <w:rFonts w:ascii="Arial" w:hAnsi="Arial" w:cs="Arial"/>
          <w:b/>
          <w:lang w:val="pl-PL"/>
        </w:rPr>
        <w:t xml:space="preserve"> </w:t>
      </w:r>
      <w:r w:rsidR="00974AA0" w:rsidRPr="00CF4CC9">
        <w:rPr>
          <w:rFonts w:ascii="Arial" w:hAnsi="Arial" w:cs="Arial"/>
          <w:lang w:eastAsia="ar-SA"/>
        </w:rPr>
        <w:t>usługi w zakresie</w:t>
      </w:r>
      <w:r w:rsidR="00974AA0" w:rsidRPr="00CF4CC9">
        <w:rPr>
          <w:rFonts w:ascii="Arial" w:hAnsi="Arial" w:cs="Arial"/>
          <w:bCs/>
          <w:lang w:eastAsia="ar-SA"/>
        </w:rPr>
        <w:t xml:space="preserve"> naprawy i konserwacje stacji radiolokacyjnych i sprzętu radiolokacji oraz komponentów wchodzących w skład ich ukompletowania dla następujących rodzajów i typów urządzeń radiolokacyjnych oraz ich odmian w latach 202</w:t>
      </w:r>
      <w:r w:rsidR="00974AA0">
        <w:rPr>
          <w:rFonts w:ascii="Arial" w:hAnsi="Arial" w:cs="Arial"/>
          <w:bCs/>
          <w:lang w:eastAsia="ar-SA"/>
        </w:rPr>
        <w:t>6</w:t>
      </w:r>
      <w:r w:rsidR="00974AA0" w:rsidRPr="00CF4CC9">
        <w:rPr>
          <w:rFonts w:ascii="Arial" w:hAnsi="Arial" w:cs="Arial"/>
          <w:bCs/>
          <w:lang w:eastAsia="ar-SA"/>
        </w:rPr>
        <w:t xml:space="preserve"> – 2030:</w:t>
      </w:r>
      <w:r w:rsidR="00974AA0" w:rsidRPr="00CF4CC9">
        <w:rPr>
          <w:rFonts w:ascii="Arial" w:hAnsi="Arial" w:cs="Arial"/>
          <w:b/>
          <w:bCs/>
          <w:lang w:eastAsia="ar-SA"/>
        </w:rPr>
        <w:t xml:space="preserve"> </w:t>
      </w:r>
    </w:p>
    <w:p w14:paraId="13BF0179" w14:textId="77777777" w:rsidR="00974AA0" w:rsidRPr="00D84AAB" w:rsidRDefault="00974AA0" w:rsidP="00974AA0">
      <w:pPr>
        <w:pStyle w:val="Tekstpodstawowy"/>
        <w:numPr>
          <w:ilvl w:val="0"/>
          <w:numId w:val="28"/>
        </w:numPr>
        <w:spacing w:line="360" w:lineRule="auto"/>
        <w:rPr>
          <w:rFonts w:ascii="Arial" w:hAnsi="Arial" w:cs="Arial"/>
          <w:b/>
          <w:bCs/>
          <w:color w:val="1F4E79" w:themeColor="accent1" w:themeShade="80"/>
          <w:lang w:eastAsia="ar-SA"/>
        </w:rPr>
      </w:pPr>
      <w:r w:rsidRPr="00D84AAB">
        <w:rPr>
          <w:rFonts w:ascii="Arial" w:hAnsi="Arial" w:cs="Arial"/>
          <w:b/>
          <w:bCs/>
          <w:color w:val="1F4E79" w:themeColor="accent1" w:themeShade="80"/>
          <w:lang w:eastAsia="ar-SA"/>
        </w:rPr>
        <w:t xml:space="preserve">RO-82/M (NUR-31/M), </w:t>
      </w:r>
    </w:p>
    <w:p w14:paraId="669D1CD1" w14:textId="77777777" w:rsidR="00974AA0" w:rsidRPr="00D84AAB" w:rsidRDefault="00974AA0" w:rsidP="00974AA0">
      <w:pPr>
        <w:pStyle w:val="Tekstpodstawowy"/>
        <w:numPr>
          <w:ilvl w:val="0"/>
          <w:numId w:val="28"/>
        </w:numPr>
        <w:spacing w:line="360" w:lineRule="auto"/>
        <w:rPr>
          <w:rFonts w:ascii="Arial" w:hAnsi="Arial" w:cs="Arial"/>
          <w:b/>
          <w:bCs/>
          <w:color w:val="1F4E79" w:themeColor="accent1" w:themeShade="80"/>
          <w:lang w:eastAsia="ar-SA"/>
        </w:rPr>
      </w:pPr>
      <w:r w:rsidRPr="00D84AAB">
        <w:rPr>
          <w:rFonts w:ascii="Arial" w:hAnsi="Arial" w:cs="Arial"/>
          <w:b/>
          <w:bCs/>
          <w:color w:val="1F4E79" w:themeColor="accent1" w:themeShade="80"/>
          <w:lang w:eastAsia="ar-SA"/>
        </w:rPr>
        <w:t xml:space="preserve">RO-94 (NUR-31MK), </w:t>
      </w:r>
    </w:p>
    <w:p w14:paraId="3AF0F264" w14:textId="77777777" w:rsidR="00974AA0" w:rsidRPr="00D84AAB" w:rsidRDefault="00974AA0" w:rsidP="00974AA0">
      <w:pPr>
        <w:pStyle w:val="Tekstpodstawowy"/>
        <w:numPr>
          <w:ilvl w:val="0"/>
          <w:numId w:val="28"/>
        </w:numPr>
        <w:spacing w:line="360" w:lineRule="auto"/>
        <w:rPr>
          <w:rFonts w:ascii="Arial" w:hAnsi="Arial" w:cs="Arial"/>
          <w:b/>
          <w:bCs/>
          <w:color w:val="1F4E79" w:themeColor="accent1" w:themeShade="80"/>
          <w:lang w:eastAsia="ar-SA"/>
        </w:rPr>
      </w:pPr>
      <w:r w:rsidRPr="00D84AAB">
        <w:rPr>
          <w:rFonts w:ascii="Arial" w:hAnsi="Arial" w:cs="Arial"/>
          <w:b/>
          <w:bCs/>
          <w:color w:val="1F4E79" w:themeColor="accent1" w:themeShade="80"/>
          <w:lang w:eastAsia="ar-SA"/>
        </w:rPr>
        <w:t xml:space="preserve">RW-32 (NUR-41), </w:t>
      </w:r>
    </w:p>
    <w:p w14:paraId="1758F54E" w14:textId="77777777" w:rsidR="00974AA0" w:rsidRPr="00D84AAB" w:rsidRDefault="00974AA0" w:rsidP="00974AA0">
      <w:pPr>
        <w:pStyle w:val="Tekstpodstawowy"/>
        <w:numPr>
          <w:ilvl w:val="0"/>
          <w:numId w:val="28"/>
        </w:numPr>
        <w:spacing w:line="360" w:lineRule="auto"/>
        <w:rPr>
          <w:rFonts w:ascii="Arial" w:hAnsi="Arial" w:cs="Arial"/>
          <w:b/>
          <w:bCs/>
          <w:color w:val="1F4E79" w:themeColor="accent1" w:themeShade="80"/>
          <w:lang w:eastAsia="ar-SA"/>
        </w:rPr>
      </w:pPr>
      <w:r w:rsidRPr="00D84AAB">
        <w:rPr>
          <w:rFonts w:ascii="Arial" w:hAnsi="Arial" w:cs="Arial"/>
          <w:b/>
          <w:bCs/>
          <w:color w:val="1F4E79" w:themeColor="accent1" w:themeShade="80"/>
          <w:lang w:eastAsia="ar-SA"/>
        </w:rPr>
        <w:t xml:space="preserve">RT-22 (NUR-22), </w:t>
      </w:r>
    </w:p>
    <w:p w14:paraId="1D43915C" w14:textId="77777777" w:rsidR="00974AA0" w:rsidRPr="00D84AAB" w:rsidRDefault="00974AA0" w:rsidP="00974AA0">
      <w:pPr>
        <w:pStyle w:val="Tekstpodstawowy"/>
        <w:numPr>
          <w:ilvl w:val="0"/>
          <w:numId w:val="28"/>
        </w:numPr>
        <w:spacing w:line="360" w:lineRule="auto"/>
        <w:rPr>
          <w:rFonts w:ascii="Arial" w:hAnsi="Arial" w:cs="Arial"/>
          <w:b/>
          <w:bCs/>
          <w:color w:val="1F4E79" w:themeColor="accent1" w:themeShade="80"/>
          <w:lang w:eastAsia="ar-SA"/>
        </w:rPr>
      </w:pPr>
      <w:r w:rsidRPr="00D84AAB">
        <w:rPr>
          <w:rFonts w:ascii="Arial" w:hAnsi="Arial" w:cs="Arial"/>
          <w:b/>
          <w:bCs/>
          <w:color w:val="1F4E79" w:themeColor="accent1" w:themeShade="80"/>
          <w:lang w:eastAsia="ar-SA"/>
        </w:rPr>
        <w:t xml:space="preserve">NUR-22N-3D, </w:t>
      </w:r>
    </w:p>
    <w:p w14:paraId="24E2D683" w14:textId="77777777" w:rsidR="00974AA0" w:rsidRPr="00D84AAB" w:rsidRDefault="00974AA0" w:rsidP="00974AA0">
      <w:pPr>
        <w:pStyle w:val="Tekstpodstawowy"/>
        <w:numPr>
          <w:ilvl w:val="0"/>
          <w:numId w:val="28"/>
        </w:numPr>
        <w:spacing w:line="360" w:lineRule="auto"/>
        <w:rPr>
          <w:rFonts w:ascii="Arial" w:hAnsi="Arial" w:cs="Arial"/>
          <w:b/>
          <w:bCs/>
          <w:color w:val="1F4E79" w:themeColor="accent1" w:themeShade="80"/>
          <w:lang w:eastAsia="ar-SA"/>
        </w:rPr>
      </w:pPr>
      <w:r w:rsidRPr="00D84AAB">
        <w:rPr>
          <w:rFonts w:ascii="Arial" w:hAnsi="Arial" w:cs="Arial"/>
          <w:b/>
          <w:bCs/>
          <w:color w:val="1F4E79" w:themeColor="accent1" w:themeShade="80"/>
          <w:lang w:eastAsia="ar-SA"/>
        </w:rPr>
        <w:t xml:space="preserve">RT-21 (NUR-21M/MK) RA-83 (przystawka antenowa do urządzenia RO-94 (NUR-31MK), </w:t>
      </w:r>
    </w:p>
    <w:p w14:paraId="4FBFA787" w14:textId="0FCFA345" w:rsidR="00DE04C6" w:rsidRPr="00D6139B" w:rsidRDefault="00974AA0" w:rsidP="00DE04C6">
      <w:pPr>
        <w:pStyle w:val="Tekstpodstawowy"/>
        <w:numPr>
          <w:ilvl w:val="0"/>
          <w:numId w:val="28"/>
        </w:numPr>
        <w:spacing w:line="360" w:lineRule="auto"/>
        <w:rPr>
          <w:rFonts w:ascii="Arial" w:hAnsi="Arial" w:cs="Arial"/>
          <w:b/>
          <w:bCs/>
          <w:color w:val="25323B"/>
          <w:lang w:eastAsia="ar-SA"/>
        </w:rPr>
      </w:pPr>
      <w:r w:rsidRPr="00D84AAB">
        <w:rPr>
          <w:rFonts w:ascii="Arial" w:hAnsi="Arial" w:cs="Arial"/>
          <w:b/>
          <w:bCs/>
          <w:color w:val="1F4E79" w:themeColor="accent1" w:themeShade="80"/>
          <w:lang w:eastAsia="ar-SA"/>
        </w:rPr>
        <w:t>RSWP P-18 (LAURA) i ich odmiany</w:t>
      </w:r>
      <w:r w:rsidRPr="00D6139B">
        <w:rPr>
          <w:rFonts w:ascii="Arial" w:hAnsi="Arial" w:cs="Arial"/>
          <w:b/>
          <w:bCs/>
          <w:color w:val="25323B"/>
          <w:lang w:eastAsia="ar-SA"/>
        </w:rPr>
        <w:t>.</w:t>
      </w:r>
    </w:p>
    <w:p w14:paraId="26BFE4D2" w14:textId="77777777" w:rsidR="00974AA0" w:rsidRPr="00974AA0" w:rsidRDefault="00974AA0" w:rsidP="00F75689">
      <w:pPr>
        <w:shd w:val="clear" w:color="auto" w:fill="FFFFFF"/>
        <w:spacing w:after="120" w:line="276" w:lineRule="auto"/>
        <w:ind w:right="-284"/>
        <w:jc w:val="both"/>
        <w:rPr>
          <w:rFonts w:ascii="Arial" w:hAnsi="Arial" w:cs="Arial"/>
          <w:sz w:val="20"/>
        </w:rPr>
      </w:pPr>
    </w:p>
    <w:p w14:paraId="4E27C15D" w14:textId="77777777" w:rsidR="001605EA" w:rsidRDefault="000933D8" w:rsidP="00DC45AB">
      <w:pPr>
        <w:pStyle w:val="Akapitzlist"/>
        <w:numPr>
          <w:ilvl w:val="0"/>
          <w:numId w:val="25"/>
        </w:numPr>
        <w:spacing w:after="120" w:line="276" w:lineRule="auto"/>
        <w:ind w:left="-426" w:hanging="283"/>
        <w:jc w:val="both"/>
        <w:rPr>
          <w:rFonts w:ascii="Arial" w:hAnsi="Arial" w:cs="Arial"/>
        </w:rPr>
      </w:pPr>
      <w:r w:rsidRPr="0093321D">
        <w:rPr>
          <w:rFonts w:ascii="Arial" w:hAnsi="Arial" w:cs="Arial"/>
        </w:rPr>
        <w:t xml:space="preserve">Oświadczam, iż wniosek zawiera informacje * / nie zawiera informacji * stanowiących tajemnicę przedsiębiorstwa w rozumieniu przepisów o zwalczaniu nieuczciwej konkurencji. </w:t>
      </w:r>
    </w:p>
    <w:p w14:paraId="431A131D" w14:textId="5621E589" w:rsidR="000933D8" w:rsidRDefault="000933D8" w:rsidP="001605EA">
      <w:pPr>
        <w:pStyle w:val="Akapitzlist"/>
        <w:spacing w:after="120" w:line="276" w:lineRule="auto"/>
        <w:ind w:left="-426"/>
        <w:jc w:val="both"/>
        <w:rPr>
          <w:rFonts w:ascii="Arial" w:hAnsi="Arial" w:cs="Arial"/>
        </w:rPr>
      </w:pPr>
      <w:r w:rsidRPr="0093321D">
        <w:rPr>
          <w:rFonts w:ascii="Arial" w:hAnsi="Arial" w:cs="Arial"/>
        </w:rPr>
        <w:t>Informacje stanowiące tajemnicę przedsiębiorstwa, tj.: …………………...… zawarte są w: ……….…………</w:t>
      </w:r>
      <w:r>
        <w:rPr>
          <w:rFonts w:ascii="Arial" w:hAnsi="Arial" w:cs="Arial"/>
        </w:rPr>
        <w:t>…</w:t>
      </w:r>
      <w:r w:rsidR="001605EA">
        <w:rPr>
          <w:rFonts w:ascii="Arial" w:hAnsi="Arial" w:cs="Arial"/>
        </w:rPr>
        <w:t>…………………………………………………………………………………………….</w:t>
      </w:r>
      <w:r>
        <w:rPr>
          <w:rFonts w:ascii="Arial" w:hAnsi="Arial" w:cs="Arial"/>
        </w:rPr>
        <w:t xml:space="preserve"> .</w:t>
      </w:r>
    </w:p>
    <w:p w14:paraId="402ACA9F" w14:textId="77777777" w:rsidR="00974AA0" w:rsidRDefault="00974AA0" w:rsidP="001605EA">
      <w:pPr>
        <w:pStyle w:val="Akapitzlist"/>
        <w:spacing w:after="120" w:line="276" w:lineRule="auto"/>
        <w:ind w:left="-426"/>
        <w:jc w:val="both"/>
        <w:rPr>
          <w:rFonts w:ascii="Arial" w:hAnsi="Arial" w:cs="Arial"/>
        </w:rPr>
      </w:pPr>
    </w:p>
    <w:p w14:paraId="28EAC396" w14:textId="77777777" w:rsidR="00F637C2" w:rsidRDefault="000933D8" w:rsidP="00F637C2">
      <w:pPr>
        <w:pStyle w:val="Akapitzlist"/>
        <w:numPr>
          <w:ilvl w:val="0"/>
          <w:numId w:val="25"/>
        </w:numPr>
        <w:spacing w:after="120" w:line="276" w:lineRule="auto"/>
        <w:ind w:left="-426" w:hanging="283"/>
        <w:jc w:val="both"/>
        <w:rPr>
          <w:rFonts w:ascii="Arial" w:hAnsi="Arial" w:cs="Arial"/>
        </w:rPr>
      </w:pPr>
      <w:r w:rsidRPr="0093321D">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w dziedzinach obronności i bezpieczeństwa w niniejszym postępowaniu*.</w:t>
      </w:r>
    </w:p>
    <w:p w14:paraId="316C61E2" w14:textId="4834B403" w:rsidR="002E5E05" w:rsidRPr="00F637C2" w:rsidRDefault="000933D8" w:rsidP="00F637C2">
      <w:pPr>
        <w:pStyle w:val="Akapitzlist"/>
        <w:spacing w:after="120" w:line="276" w:lineRule="auto"/>
        <w:ind w:left="-426"/>
        <w:jc w:val="both"/>
        <w:rPr>
          <w:rFonts w:ascii="Arial" w:hAnsi="Arial" w:cs="Arial"/>
        </w:rPr>
      </w:pPr>
      <w:r w:rsidRPr="00F637C2">
        <w:rPr>
          <w:rFonts w:ascii="Arial" w:hAnsi="Arial" w:cs="Arial"/>
          <w:b/>
          <w:i/>
          <w:sz w:val="18"/>
          <w:szCs w:val="18"/>
        </w:rPr>
        <w:t>Wyjaśnienie</w:t>
      </w:r>
      <w:r w:rsidRPr="00F637C2">
        <w:rPr>
          <w:rFonts w:ascii="Arial" w:hAnsi="Arial" w:cs="Arial"/>
          <w:i/>
          <w:sz w:val="18"/>
          <w:szCs w:val="18"/>
        </w:rPr>
        <w:t xml:space="preserve">: w przypadku, gdy Wykonawca nie przekazuje danych osobowych innych niż   </w:t>
      </w:r>
      <w:r w:rsidRPr="00F637C2">
        <w:rPr>
          <w:rFonts w:ascii="Arial" w:hAnsi="Arial" w:cs="Arial"/>
          <w:i/>
          <w:sz w:val="18"/>
          <w:szCs w:val="18"/>
        </w:rPr>
        <w:br/>
        <w:t xml:space="preserve"> bezpośrednio jego dotyczących lub zachodzi wyłączenie stosowania obowiązku informacyjnego, </w:t>
      </w:r>
      <w:r w:rsidRPr="00F637C2">
        <w:rPr>
          <w:rFonts w:ascii="Arial" w:hAnsi="Arial" w:cs="Arial"/>
          <w:i/>
          <w:sz w:val="18"/>
          <w:szCs w:val="18"/>
        </w:rPr>
        <w:br/>
        <w:t xml:space="preserve"> stosownie do art. 13 ust.</w:t>
      </w:r>
      <w:r w:rsidR="00526465" w:rsidRPr="00F637C2">
        <w:rPr>
          <w:rFonts w:ascii="Arial" w:hAnsi="Arial" w:cs="Arial"/>
          <w:i/>
          <w:sz w:val="18"/>
          <w:szCs w:val="18"/>
        </w:rPr>
        <w:t xml:space="preserve"> 4 lub art. 14 ust. 5 RODO treści</w:t>
      </w:r>
      <w:r w:rsidRPr="00F637C2">
        <w:rPr>
          <w:rFonts w:ascii="Arial" w:hAnsi="Arial" w:cs="Arial"/>
          <w:i/>
          <w:sz w:val="18"/>
          <w:szCs w:val="18"/>
        </w:rPr>
        <w:t xml:space="preserve"> oświadczenia Wykonawca </w:t>
      </w:r>
      <w:r w:rsidR="00526465" w:rsidRPr="00F637C2">
        <w:rPr>
          <w:rFonts w:ascii="Arial" w:hAnsi="Arial" w:cs="Arial"/>
          <w:i/>
          <w:sz w:val="18"/>
          <w:szCs w:val="18"/>
        </w:rPr>
        <w:t xml:space="preserve">nie </w:t>
      </w:r>
      <w:r w:rsidRPr="00F637C2">
        <w:rPr>
          <w:rFonts w:ascii="Arial" w:hAnsi="Arial" w:cs="Arial"/>
          <w:i/>
          <w:sz w:val="18"/>
          <w:szCs w:val="18"/>
        </w:rPr>
        <w:t xml:space="preserve">składa </w:t>
      </w:r>
      <w:r w:rsidRPr="00F637C2">
        <w:rPr>
          <w:rFonts w:ascii="Arial" w:hAnsi="Arial" w:cs="Arial"/>
          <w:i/>
          <w:sz w:val="18"/>
          <w:szCs w:val="18"/>
        </w:rPr>
        <w:br/>
        <w:t xml:space="preserve"> </w:t>
      </w:r>
      <w:r w:rsidR="00526465" w:rsidRPr="00F637C2">
        <w:rPr>
          <w:rFonts w:ascii="Arial" w:hAnsi="Arial" w:cs="Arial"/>
          <w:i/>
          <w:sz w:val="18"/>
          <w:szCs w:val="18"/>
        </w:rPr>
        <w:t>(usunięcie treści oświadczenia np. przez jego wykreślenie)</w:t>
      </w:r>
      <w:r w:rsidRPr="00F637C2">
        <w:rPr>
          <w:rFonts w:ascii="Arial" w:hAnsi="Arial" w:cs="Arial"/>
          <w:i/>
          <w:sz w:val="18"/>
          <w:szCs w:val="18"/>
        </w:rPr>
        <w:t>.</w:t>
      </w:r>
    </w:p>
    <w:p w14:paraId="16444B1D" w14:textId="77777777" w:rsidR="00974AA0" w:rsidRPr="00974AA0" w:rsidRDefault="00974AA0" w:rsidP="00974AA0">
      <w:pPr>
        <w:spacing w:before="120" w:after="120" w:line="276" w:lineRule="auto"/>
        <w:ind w:left="-426"/>
        <w:jc w:val="both"/>
        <w:rPr>
          <w:rFonts w:ascii="Arial" w:hAnsi="Arial" w:cs="Arial"/>
          <w:i/>
          <w:sz w:val="18"/>
          <w:szCs w:val="18"/>
        </w:rPr>
      </w:pPr>
    </w:p>
    <w:p w14:paraId="59719956" w14:textId="359E8F41" w:rsidR="001605EA" w:rsidRPr="001605EA" w:rsidRDefault="001605EA" w:rsidP="00DC45AB">
      <w:pPr>
        <w:pStyle w:val="Akapitzlist"/>
        <w:numPr>
          <w:ilvl w:val="0"/>
          <w:numId w:val="25"/>
        </w:numPr>
        <w:spacing w:after="120" w:line="276" w:lineRule="auto"/>
        <w:ind w:left="-426" w:hanging="283"/>
        <w:jc w:val="both"/>
        <w:rPr>
          <w:rFonts w:ascii="Arial" w:hAnsi="Arial" w:cs="Arial"/>
          <w:b/>
          <w:bCs/>
          <w:u w:val="single"/>
        </w:rPr>
      </w:pPr>
      <w:r w:rsidRPr="001605EA">
        <w:rPr>
          <w:rFonts w:ascii="Arial" w:hAnsi="Arial" w:cs="Arial"/>
          <w:b/>
          <w:bCs/>
          <w:u w:val="single"/>
        </w:rPr>
        <w:t>Oświadczam, że przedsiębiorstwo które reprezentuję jest (właściwe zaznaczyć):</w:t>
      </w:r>
    </w:p>
    <w:p w14:paraId="76145F6A" w14:textId="77777777" w:rsidR="001605EA" w:rsidRPr="001605EA" w:rsidRDefault="001605EA" w:rsidP="00DC45AB">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mikroprzedsiębiorstwem</w:t>
      </w:r>
      <w:r w:rsidRPr="001605EA">
        <w:rPr>
          <w:rFonts w:ascii="Arial" w:hAnsi="Arial" w:cs="Arial"/>
          <w:b/>
          <w:sz w:val="20"/>
          <w:szCs w:val="20"/>
          <w:vertAlign w:val="superscript"/>
        </w:rPr>
        <w:t>1</w:t>
      </w:r>
    </w:p>
    <w:p w14:paraId="069D6A49" w14:textId="77777777" w:rsidR="001605EA" w:rsidRPr="001605EA" w:rsidRDefault="001605EA" w:rsidP="00DC45AB">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małym przedsiębiorstwem</w:t>
      </w:r>
      <w:r w:rsidRPr="001605EA">
        <w:rPr>
          <w:rFonts w:ascii="Arial" w:hAnsi="Arial" w:cs="Arial"/>
          <w:b/>
          <w:sz w:val="20"/>
          <w:szCs w:val="20"/>
          <w:vertAlign w:val="superscript"/>
        </w:rPr>
        <w:t>2</w:t>
      </w:r>
    </w:p>
    <w:p w14:paraId="600320E6" w14:textId="77777777" w:rsidR="001605EA" w:rsidRPr="001605EA" w:rsidRDefault="001605EA" w:rsidP="00DC45AB">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średnim przedsiębiorstwem</w:t>
      </w:r>
      <w:r w:rsidRPr="001605EA">
        <w:rPr>
          <w:rFonts w:ascii="Arial" w:hAnsi="Arial" w:cs="Arial"/>
          <w:b/>
          <w:sz w:val="20"/>
          <w:szCs w:val="20"/>
          <w:vertAlign w:val="superscript"/>
        </w:rPr>
        <w:t>3</w:t>
      </w:r>
    </w:p>
    <w:p w14:paraId="7312021A" w14:textId="77777777" w:rsidR="001605EA" w:rsidRPr="001605EA" w:rsidRDefault="001605EA" w:rsidP="00DC45AB">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jednoosobowa działalność gospodarcza</w:t>
      </w:r>
      <w:r w:rsidRPr="001605EA">
        <w:rPr>
          <w:rFonts w:ascii="Arial" w:hAnsi="Arial" w:cs="Arial"/>
          <w:b/>
          <w:sz w:val="20"/>
          <w:szCs w:val="20"/>
          <w:vertAlign w:val="superscript"/>
        </w:rPr>
        <w:t>3</w:t>
      </w:r>
    </w:p>
    <w:p w14:paraId="14E78487" w14:textId="77777777" w:rsidR="001605EA" w:rsidRPr="001605EA" w:rsidRDefault="001605EA" w:rsidP="00DC45AB">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 xml:space="preserve">osoba fizyczna nieprowadząca działalności gospodarczej </w:t>
      </w:r>
    </w:p>
    <w:p w14:paraId="10D3E3DF" w14:textId="77777777" w:rsidR="001605EA" w:rsidRPr="001605EA" w:rsidRDefault="001605EA" w:rsidP="00DC45AB">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inny rodzaj</w:t>
      </w:r>
    </w:p>
    <w:p w14:paraId="2BD997A9" w14:textId="77777777" w:rsidR="001605EA" w:rsidRPr="001605EA" w:rsidRDefault="001605EA" w:rsidP="001605EA">
      <w:pPr>
        <w:spacing w:line="360" w:lineRule="auto"/>
        <w:rPr>
          <w:rFonts w:ascii="Arial" w:hAnsi="Arial" w:cs="Arial"/>
          <w:b/>
          <w:sz w:val="20"/>
          <w:szCs w:val="20"/>
        </w:rPr>
      </w:pPr>
    </w:p>
    <w:p w14:paraId="559C0A55" w14:textId="77777777" w:rsidR="001605EA" w:rsidRPr="001605EA" w:rsidRDefault="001605EA" w:rsidP="001605EA">
      <w:pPr>
        <w:spacing w:line="360" w:lineRule="auto"/>
        <w:ind w:hanging="283"/>
        <w:jc w:val="both"/>
        <w:rPr>
          <w:rFonts w:ascii="Arial" w:hAnsi="Arial" w:cs="Arial"/>
          <w:sz w:val="16"/>
          <w:szCs w:val="16"/>
        </w:rPr>
      </w:pPr>
      <w:r w:rsidRPr="001605EA">
        <w:rPr>
          <w:rFonts w:ascii="Arial" w:hAnsi="Arial" w:cs="Arial"/>
          <w:b/>
          <w:sz w:val="16"/>
          <w:szCs w:val="16"/>
        </w:rPr>
        <w:t>1 –</w:t>
      </w:r>
      <w:r w:rsidRPr="001605EA">
        <w:rPr>
          <w:rFonts w:ascii="Arial" w:hAnsi="Arial" w:cs="Arial"/>
          <w:b/>
          <w:sz w:val="20"/>
          <w:szCs w:val="20"/>
        </w:rPr>
        <w:t xml:space="preserve"> </w:t>
      </w:r>
      <w:r w:rsidRPr="001605EA">
        <w:rPr>
          <w:rFonts w:ascii="Arial" w:hAnsi="Arial" w:cs="Arial"/>
          <w:b/>
          <w:sz w:val="16"/>
          <w:szCs w:val="16"/>
        </w:rPr>
        <w:t xml:space="preserve">Mikroprzedsiębiorstwo: </w:t>
      </w:r>
      <w:r w:rsidRPr="001605EA">
        <w:rPr>
          <w:rFonts w:ascii="Arial" w:hAnsi="Arial" w:cs="Arial"/>
          <w:sz w:val="16"/>
          <w:szCs w:val="16"/>
        </w:rPr>
        <w:t>przedsiębiorstwo, które zatrudnia mniej niż 10 osób i którego roczny obrót lub roczna suma bilansowa nie przekracza 2 milionów EURO;</w:t>
      </w:r>
    </w:p>
    <w:p w14:paraId="5E4533D9" w14:textId="77777777" w:rsidR="001605EA" w:rsidRPr="001605EA" w:rsidRDefault="001605EA" w:rsidP="001605EA">
      <w:pPr>
        <w:spacing w:line="360" w:lineRule="auto"/>
        <w:ind w:hanging="283"/>
        <w:jc w:val="both"/>
        <w:rPr>
          <w:rFonts w:ascii="Arial" w:hAnsi="Arial" w:cs="Arial"/>
          <w:b/>
          <w:sz w:val="16"/>
          <w:szCs w:val="16"/>
        </w:rPr>
      </w:pPr>
      <w:r w:rsidRPr="001605EA">
        <w:rPr>
          <w:rFonts w:ascii="Arial" w:hAnsi="Arial" w:cs="Arial"/>
          <w:b/>
          <w:sz w:val="16"/>
          <w:szCs w:val="16"/>
        </w:rPr>
        <w:t xml:space="preserve">2 – Małe przedsiębiorstwo: </w:t>
      </w:r>
      <w:r w:rsidRPr="001605EA">
        <w:rPr>
          <w:rFonts w:ascii="Arial" w:hAnsi="Arial" w:cs="Arial"/>
          <w:sz w:val="16"/>
          <w:szCs w:val="16"/>
        </w:rPr>
        <w:t>przedsiębiorstwo, które zatrudnia mniej niż 50 osób i którego roczny obrót lub roczna suma bilansowa nie przekracza 10 milionów EURO;</w:t>
      </w:r>
    </w:p>
    <w:p w14:paraId="1FE2E4ED" w14:textId="27D17797" w:rsidR="001605EA" w:rsidRPr="001605EA" w:rsidRDefault="001605EA" w:rsidP="001605EA">
      <w:pPr>
        <w:spacing w:line="360" w:lineRule="auto"/>
        <w:ind w:hanging="283"/>
        <w:jc w:val="both"/>
        <w:rPr>
          <w:rFonts w:ascii="Arial" w:hAnsi="Arial" w:cs="Arial"/>
          <w:sz w:val="16"/>
          <w:szCs w:val="16"/>
        </w:rPr>
      </w:pPr>
      <w:r w:rsidRPr="001605EA">
        <w:rPr>
          <w:rFonts w:ascii="Arial" w:hAnsi="Arial" w:cs="Arial"/>
          <w:b/>
          <w:sz w:val="16"/>
          <w:szCs w:val="16"/>
        </w:rPr>
        <w:lastRenderedPageBreak/>
        <w:t xml:space="preserve">3 – Średnie przedsiębiorstwa: </w:t>
      </w:r>
      <w:r w:rsidRPr="001605EA">
        <w:rPr>
          <w:rFonts w:ascii="Arial" w:hAnsi="Arial" w:cs="Arial"/>
          <w:sz w:val="16"/>
          <w:szCs w:val="16"/>
        </w:rPr>
        <w:t xml:space="preserve">przedsiębiorstwa, które nie są mikroprzedsiębiorstwami ani małymi przedsiębiorstwami </w:t>
      </w:r>
      <w:r>
        <w:rPr>
          <w:rFonts w:ascii="Arial" w:hAnsi="Arial" w:cs="Arial"/>
          <w:sz w:val="16"/>
          <w:szCs w:val="16"/>
        </w:rPr>
        <w:br/>
      </w:r>
      <w:r w:rsidRPr="001605EA">
        <w:rPr>
          <w:rFonts w:ascii="Arial" w:hAnsi="Arial" w:cs="Arial"/>
          <w:sz w:val="16"/>
          <w:szCs w:val="16"/>
        </w:rPr>
        <w:t>i które zatrudniają mniej niż 250 osób i których roczny obrót nie przekracza 50 milionów EURO lub roczna suma bilansowa nie przekracza 43 milionów EURO</w:t>
      </w:r>
    </w:p>
    <w:p w14:paraId="6313DB2C" w14:textId="79351D7D" w:rsidR="00E401B2" w:rsidRPr="00D62082" w:rsidRDefault="00E401B2" w:rsidP="00DC45AB">
      <w:pPr>
        <w:pStyle w:val="Akapitzlist"/>
        <w:widowControl w:val="0"/>
        <w:numPr>
          <w:ilvl w:val="0"/>
          <w:numId w:val="25"/>
        </w:numPr>
        <w:shd w:val="clear" w:color="auto" w:fill="FFFFFF"/>
        <w:autoSpaceDE w:val="0"/>
        <w:autoSpaceDN w:val="0"/>
        <w:adjustRightInd w:val="0"/>
        <w:spacing w:before="120" w:line="360" w:lineRule="auto"/>
        <w:ind w:left="-284" w:hanging="426"/>
        <w:contextualSpacing/>
        <w:jc w:val="both"/>
        <w:rPr>
          <w:rFonts w:ascii="Arial" w:hAnsi="Arial" w:cs="Arial"/>
        </w:rPr>
      </w:pPr>
      <w:r w:rsidRPr="00D62082">
        <w:rPr>
          <w:rFonts w:ascii="Arial" w:hAnsi="Arial" w:cs="Arial"/>
        </w:rPr>
        <w:t>Osobą/osobami uprawnionymi do kontaktów z Zamawiającym odpowiedzialnym za złożeniem wniosku jest/są:</w:t>
      </w:r>
      <w:r w:rsidR="00D62082" w:rsidRPr="00D62082">
        <w:rPr>
          <w:rFonts w:ascii="Arial" w:hAnsi="Arial" w:cs="Arial"/>
        </w:rPr>
        <w:t xml:space="preserve"> </w:t>
      </w:r>
      <w:r w:rsidRPr="00D62082">
        <w:rPr>
          <w:rFonts w:ascii="Arial" w:hAnsi="Arial" w:cs="Arial"/>
        </w:rPr>
        <w:t>…………………………………………………</w:t>
      </w:r>
      <w:r w:rsidR="00D62082">
        <w:rPr>
          <w:rFonts w:ascii="Arial" w:hAnsi="Arial" w:cs="Arial"/>
        </w:rPr>
        <w:t>………………………………………</w:t>
      </w:r>
      <w:r w:rsidR="001605EA">
        <w:rPr>
          <w:rFonts w:ascii="Arial" w:hAnsi="Arial" w:cs="Arial"/>
        </w:rPr>
        <w:t>….</w:t>
      </w:r>
      <w:r w:rsidR="00D62082">
        <w:rPr>
          <w:rFonts w:ascii="Arial" w:hAnsi="Arial" w:cs="Arial"/>
        </w:rPr>
        <w:t>….</w:t>
      </w:r>
    </w:p>
    <w:p w14:paraId="0BCC21F2" w14:textId="77777777" w:rsidR="00E401B2" w:rsidRPr="00E7752A" w:rsidRDefault="00E7752A" w:rsidP="001605EA">
      <w:pPr>
        <w:widowControl w:val="0"/>
        <w:autoSpaceDE w:val="0"/>
        <w:autoSpaceDN w:val="0"/>
        <w:adjustRightInd w:val="0"/>
        <w:spacing w:after="120" w:line="360" w:lineRule="auto"/>
        <w:ind w:left="-284"/>
        <w:jc w:val="both"/>
        <w:rPr>
          <w:rFonts w:ascii="Arial" w:hAnsi="Arial" w:cs="Arial"/>
          <w:sz w:val="20"/>
          <w:szCs w:val="20"/>
        </w:rPr>
      </w:pPr>
      <w:r>
        <w:rPr>
          <w:rFonts w:ascii="Arial" w:hAnsi="Arial" w:cs="Arial"/>
          <w:sz w:val="20"/>
          <w:szCs w:val="20"/>
        </w:rPr>
        <w:t>t</w:t>
      </w:r>
      <w:r w:rsidR="00E401B2" w:rsidRPr="00E7752A">
        <w:rPr>
          <w:rFonts w:ascii="Arial" w:hAnsi="Arial" w:cs="Arial"/>
          <w:sz w:val="20"/>
          <w:szCs w:val="20"/>
        </w:rPr>
        <w:t>el. kontaktowy: ……………………,</w:t>
      </w:r>
      <w:r w:rsidRPr="00E7752A">
        <w:rPr>
          <w:rFonts w:ascii="Arial" w:hAnsi="Arial" w:cs="Arial"/>
          <w:sz w:val="20"/>
          <w:szCs w:val="20"/>
        </w:rPr>
        <w:t xml:space="preserve"> e-mail: ………………………………………..</w:t>
      </w:r>
    </w:p>
    <w:p w14:paraId="579CCD37" w14:textId="77777777" w:rsidR="00E401B2" w:rsidRDefault="00E401B2" w:rsidP="00DC45AB">
      <w:pPr>
        <w:pStyle w:val="Akapitzlist"/>
        <w:widowControl w:val="0"/>
        <w:numPr>
          <w:ilvl w:val="0"/>
          <w:numId w:val="25"/>
        </w:numPr>
        <w:autoSpaceDE w:val="0"/>
        <w:autoSpaceDN w:val="0"/>
        <w:adjustRightInd w:val="0"/>
        <w:spacing w:before="120" w:line="360" w:lineRule="auto"/>
        <w:ind w:left="-284" w:hanging="426"/>
        <w:contextualSpacing/>
        <w:jc w:val="both"/>
        <w:rPr>
          <w:rFonts w:ascii="Arial" w:hAnsi="Arial" w:cs="Arial"/>
        </w:rPr>
      </w:pPr>
      <w:r w:rsidRPr="0093321D">
        <w:rPr>
          <w:rFonts w:ascii="Arial" w:hAnsi="Arial" w:cs="Arial"/>
        </w:rPr>
        <w:t xml:space="preserve">Oświadczamy, że pod groźbą odpowiedzialności karnej i wykluczenia z postępowania </w:t>
      </w:r>
      <w:r w:rsidRPr="0093321D">
        <w:rPr>
          <w:rFonts w:ascii="Arial" w:hAnsi="Arial" w:cs="Arial"/>
        </w:rPr>
        <w:br/>
        <w:t xml:space="preserve">o zamówienia publiczne za złożenie nieprawdziwych informacji, mających wpływ na wynik </w:t>
      </w:r>
      <w:r>
        <w:rPr>
          <w:rFonts w:ascii="Arial" w:hAnsi="Arial" w:cs="Arial"/>
        </w:rPr>
        <w:t xml:space="preserve"> </w:t>
      </w:r>
      <w:r>
        <w:rPr>
          <w:rFonts w:ascii="Arial" w:hAnsi="Arial" w:cs="Arial"/>
        </w:rPr>
        <w:br/>
      </w:r>
      <w:r w:rsidRPr="0093321D">
        <w:rPr>
          <w:rFonts w:ascii="Arial" w:hAnsi="Arial" w:cs="Arial"/>
        </w:rPr>
        <w:t xml:space="preserve">prowadzonego postepowania załączone do Wniosku dokumenty są prawdziwe i opisują stan </w:t>
      </w:r>
      <w:r>
        <w:rPr>
          <w:rFonts w:ascii="Arial" w:hAnsi="Arial" w:cs="Arial"/>
        </w:rPr>
        <w:br/>
      </w:r>
      <w:r w:rsidRPr="0093321D">
        <w:rPr>
          <w:rFonts w:ascii="Arial" w:hAnsi="Arial" w:cs="Arial"/>
        </w:rPr>
        <w:t>faktyczny i prawny, aktualny na dzień złożenia wniosków o dopuszczenie do udziału.</w:t>
      </w:r>
    </w:p>
    <w:p w14:paraId="35799158" w14:textId="77777777" w:rsidR="00E401B2" w:rsidRPr="001605EA" w:rsidRDefault="00E401B2" w:rsidP="00DC45AB">
      <w:pPr>
        <w:pStyle w:val="Akapitzlist"/>
        <w:widowControl w:val="0"/>
        <w:numPr>
          <w:ilvl w:val="0"/>
          <w:numId w:val="25"/>
        </w:numPr>
        <w:autoSpaceDE w:val="0"/>
        <w:autoSpaceDN w:val="0"/>
        <w:adjustRightInd w:val="0"/>
        <w:spacing w:before="120" w:line="360" w:lineRule="auto"/>
        <w:ind w:left="-284" w:hanging="426"/>
        <w:contextualSpacing/>
        <w:jc w:val="both"/>
        <w:rPr>
          <w:rFonts w:ascii="Arial" w:hAnsi="Arial" w:cs="Arial"/>
        </w:rPr>
      </w:pPr>
      <w:r w:rsidRPr="0093321D">
        <w:rPr>
          <w:rFonts w:ascii="Arial" w:hAnsi="Arial" w:cs="Arial"/>
        </w:rPr>
        <w:t>Usługę zamierzamy wykonać:</w:t>
      </w:r>
    </w:p>
    <w:p w14:paraId="13C9B90F"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6D6B9F">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samodzielnie bez udziału podwykonawców</w:t>
      </w:r>
      <w:r>
        <w:rPr>
          <w:rFonts w:ascii="Arial" w:hAnsi="Arial" w:cs="Arial"/>
        </w:rPr>
        <w:t>,</w:t>
      </w:r>
    </w:p>
    <w:p w14:paraId="3CCD30FE"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 xml:space="preserve"> z udziałem podwykonawców </w:t>
      </w:r>
    </w:p>
    <w:p w14:paraId="26DD511F" w14:textId="77777777" w:rsidR="00E401B2" w:rsidRPr="00FA1BB5" w:rsidRDefault="00E401B2" w:rsidP="00E7752A">
      <w:pPr>
        <w:pStyle w:val="Akapitzlist"/>
        <w:widowControl w:val="0"/>
        <w:spacing w:line="360" w:lineRule="auto"/>
        <w:ind w:left="360"/>
        <w:jc w:val="both"/>
        <w:rPr>
          <w:rFonts w:ascii="Arial" w:hAnsi="Arial" w:cs="Arial"/>
          <w:i/>
        </w:rPr>
      </w:pPr>
      <w:r w:rsidRPr="00FA1BB5">
        <w:rPr>
          <w:rFonts w:ascii="Arial" w:hAnsi="Arial" w:cs="Arial"/>
          <w:i/>
        </w:rPr>
        <w:t xml:space="preserve">  (właściwe zaznaczyć x). </w:t>
      </w:r>
    </w:p>
    <w:p w14:paraId="60C913C3" w14:textId="5A4E7568" w:rsidR="00E401B2" w:rsidRDefault="00E401B2" w:rsidP="00166174">
      <w:pPr>
        <w:widowControl w:val="0"/>
        <w:shd w:val="clear" w:color="auto" w:fill="FFFFFF"/>
        <w:spacing w:line="276" w:lineRule="auto"/>
        <w:ind w:left="-284"/>
        <w:jc w:val="center"/>
        <w:rPr>
          <w:rFonts w:ascii="Arial" w:hAnsi="Arial" w:cs="Arial"/>
          <w:sz w:val="20"/>
          <w:szCs w:val="20"/>
        </w:rPr>
      </w:pPr>
      <w:r w:rsidRPr="004544EB">
        <w:rPr>
          <w:rFonts w:ascii="Arial" w:hAnsi="Arial" w:cs="Arial"/>
          <w:sz w:val="18"/>
          <w:szCs w:val="18"/>
        </w:rPr>
        <w:t>(</w:t>
      </w:r>
      <w:r w:rsidRPr="004544EB">
        <w:rPr>
          <w:rFonts w:ascii="Arial" w:hAnsi="Arial" w:cs="Arial"/>
          <w:i/>
          <w:sz w:val="18"/>
          <w:szCs w:val="18"/>
        </w:rPr>
        <w:t>W przypadku powierzenia części zamówienia podwykonawcom, w załączeniu należy wskazać zakres czynności oraz podmioty, którym zamierza powierzyć wykonanie części umowy - jeśli są znani na etapie składania wniosków, na podstawie art. 462 ust. 2 PZP.)</w:t>
      </w:r>
    </w:p>
    <w:p w14:paraId="1D080DD6" w14:textId="2248C666" w:rsidR="00E401B2" w:rsidRDefault="00E401B2" w:rsidP="001605EA">
      <w:pPr>
        <w:widowControl w:val="0"/>
        <w:spacing w:line="276" w:lineRule="auto"/>
        <w:ind w:left="-284"/>
        <w:jc w:val="both"/>
        <w:rPr>
          <w:rFonts w:ascii="Arial" w:hAnsi="Arial" w:cs="Arial"/>
          <w:i/>
          <w:sz w:val="20"/>
          <w:szCs w:val="20"/>
        </w:rPr>
      </w:pPr>
      <w:r w:rsidRPr="00C6243A">
        <w:rPr>
          <w:rFonts w:ascii="Arial" w:hAnsi="Arial" w:cs="Arial"/>
          <w:i/>
          <w:sz w:val="20"/>
          <w:szCs w:val="20"/>
        </w:rPr>
        <w:t>…………………………………………………………………………………………………………</w:t>
      </w:r>
      <w:r w:rsidR="001605EA">
        <w:rPr>
          <w:rFonts w:ascii="Arial" w:hAnsi="Arial" w:cs="Arial"/>
          <w:i/>
          <w:sz w:val="20"/>
          <w:szCs w:val="20"/>
        </w:rPr>
        <w:t>…...</w:t>
      </w:r>
      <w:r w:rsidRPr="00C6243A">
        <w:rPr>
          <w:rFonts w:ascii="Arial" w:hAnsi="Arial" w:cs="Arial"/>
          <w:i/>
          <w:sz w:val="20"/>
          <w:szCs w:val="20"/>
        </w:rPr>
        <w:t>……</w:t>
      </w:r>
    </w:p>
    <w:p w14:paraId="59079718" w14:textId="091DDCAB" w:rsidR="00E401B2" w:rsidRPr="00C6243A" w:rsidRDefault="00E401B2" w:rsidP="001605EA">
      <w:pPr>
        <w:widowControl w:val="0"/>
        <w:spacing w:line="276" w:lineRule="auto"/>
        <w:ind w:left="-284"/>
        <w:jc w:val="both"/>
        <w:rPr>
          <w:rFonts w:ascii="Arial" w:hAnsi="Arial" w:cs="Arial"/>
          <w:i/>
          <w:sz w:val="20"/>
          <w:szCs w:val="20"/>
        </w:rPr>
      </w:pPr>
      <w:r>
        <w:rPr>
          <w:rFonts w:ascii="Arial" w:hAnsi="Arial" w:cs="Arial"/>
          <w:i/>
          <w:sz w:val="20"/>
          <w:szCs w:val="20"/>
        </w:rPr>
        <w:t xml:space="preserve">       ……………………………………………………………………………………………………………</w:t>
      </w:r>
      <w:r w:rsidR="001605EA">
        <w:rPr>
          <w:rFonts w:ascii="Arial" w:hAnsi="Arial" w:cs="Arial"/>
          <w:i/>
          <w:sz w:val="20"/>
          <w:szCs w:val="20"/>
        </w:rPr>
        <w:t>…...</w:t>
      </w:r>
      <w:r>
        <w:rPr>
          <w:rFonts w:ascii="Arial" w:hAnsi="Arial" w:cs="Arial"/>
          <w:i/>
          <w:sz w:val="20"/>
          <w:szCs w:val="20"/>
        </w:rPr>
        <w:t>…</w:t>
      </w:r>
    </w:p>
    <w:p w14:paraId="133C5115" w14:textId="701C0673" w:rsidR="00E401B2" w:rsidRPr="001605EA" w:rsidRDefault="00E401B2" w:rsidP="00DC45AB">
      <w:pPr>
        <w:pStyle w:val="Akapitzlist"/>
        <w:widowControl w:val="0"/>
        <w:numPr>
          <w:ilvl w:val="0"/>
          <w:numId w:val="25"/>
        </w:numPr>
        <w:autoSpaceDE w:val="0"/>
        <w:autoSpaceDN w:val="0"/>
        <w:adjustRightInd w:val="0"/>
        <w:spacing w:before="120" w:line="360" w:lineRule="auto"/>
        <w:ind w:left="-284" w:hanging="426"/>
        <w:contextualSpacing/>
        <w:jc w:val="both"/>
        <w:rPr>
          <w:rFonts w:ascii="Arial" w:hAnsi="Arial" w:cs="Arial"/>
          <w:b/>
          <w:bCs/>
        </w:rPr>
      </w:pPr>
      <w:r w:rsidRPr="001605EA">
        <w:rPr>
          <w:rFonts w:ascii="Arial" w:hAnsi="Arial" w:cs="Arial"/>
          <w:b/>
          <w:bCs/>
        </w:rPr>
        <w:t>Załączniki do wniosku:</w:t>
      </w:r>
    </w:p>
    <w:p w14:paraId="6EC46E7F" w14:textId="0773B554" w:rsidR="0096567A" w:rsidRPr="00C661E8" w:rsidRDefault="000E5F80" w:rsidP="004E72A4">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C661E8">
        <w:rPr>
          <w:rFonts w:ascii="Arial" w:hAnsi="Arial" w:cs="Arial"/>
        </w:rPr>
        <w:t>aktualn</w:t>
      </w:r>
      <w:r w:rsidR="003E48E7">
        <w:rPr>
          <w:rFonts w:ascii="Arial" w:hAnsi="Arial" w:cs="Arial"/>
        </w:rPr>
        <w:t>a</w:t>
      </w:r>
      <w:r w:rsidR="0096567A" w:rsidRPr="00C661E8">
        <w:rPr>
          <w:rFonts w:ascii="Arial" w:hAnsi="Arial" w:cs="Arial"/>
        </w:rPr>
        <w:t xml:space="preserve"> </w:t>
      </w:r>
      <w:r w:rsidR="0096567A" w:rsidRPr="00C661E8">
        <w:rPr>
          <w:rFonts w:ascii="Arial" w:hAnsi="Arial" w:cs="Arial"/>
          <w:b/>
          <w:bCs/>
        </w:rPr>
        <w:t>koncesj</w:t>
      </w:r>
      <w:r w:rsidR="003E48E7">
        <w:rPr>
          <w:rFonts w:ascii="Arial" w:hAnsi="Arial" w:cs="Arial"/>
          <w:b/>
          <w:bCs/>
        </w:rPr>
        <w:t>a</w:t>
      </w:r>
      <w:r w:rsidR="0096567A" w:rsidRPr="00C661E8">
        <w:rPr>
          <w:rFonts w:ascii="Arial" w:hAnsi="Arial" w:cs="Arial"/>
          <w:b/>
          <w:bCs/>
        </w:rPr>
        <w:t>,</w:t>
      </w:r>
      <w:r w:rsidR="005D6CB0">
        <w:rPr>
          <w:rFonts w:ascii="Arial" w:hAnsi="Arial" w:cs="Arial"/>
          <w:b/>
          <w:bCs/>
        </w:rPr>
        <w:t xml:space="preserve"> uzyskana w myśl ustawy </w:t>
      </w:r>
      <w:r w:rsidR="00892D7D">
        <w:rPr>
          <w:rFonts w:ascii="Arial" w:hAnsi="Arial" w:cs="Arial"/>
          <w:b/>
          <w:bCs/>
        </w:rPr>
        <w:t>z</w:t>
      </w:r>
      <w:r w:rsidR="005D6CB0">
        <w:rPr>
          <w:rFonts w:ascii="Arial" w:hAnsi="Arial" w:cs="Arial"/>
          <w:b/>
          <w:bCs/>
        </w:rPr>
        <w:t xml:space="preserve"> dnia 13.06.2019 r. </w:t>
      </w:r>
      <w:r w:rsidR="0096567A" w:rsidRPr="00C661E8">
        <w:rPr>
          <w:rFonts w:ascii="Arial" w:hAnsi="Arial" w:cs="Arial"/>
          <w:b/>
          <w:bCs/>
        </w:rPr>
        <w:t>wydan</w:t>
      </w:r>
      <w:r w:rsidR="003E48E7">
        <w:rPr>
          <w:rFonts w:ascii="Arial" w:hAnsi="Arial" w:cs="Arial"/>
          <w:b/>
          <w:bCs/>
        </w:rPr>
        <w:t>a</w:t>
      </w:r>
      <w:r w:rsidR="0096567A" w:rsidRPr="00C661E8">
        <w:rPr>
          <w:rFonts w:ascii="Arial" w:hAnsi="Arial" w:cs="Arial"/>
          <w:b/>
          <w:bCs/>
        </w:rPr>
        <w:t xml:space="preserve"> przez Ministra Spraw Wewnętrznych i Administracji</w:t>
      </w:r>
      <w:r w:rsidR="0096567A" w:rsidRPr="00C661E8">
        <w:rPr>
          <w:rFonts w:ascii="Arial" w:hAnsi="Arial" w:cs="Arial"/>
        </w:rPr>
        <w:t xml:space="preserve"> </w:t>
      </w:r>
      <w:r w:rsidR="005D6CB0">
        <w:rPr>
          <w:rFonts w:ascii="Arial" w:hAnsi="Arial" w:cs="Arial"/>
        </w:rPr>
        <w:t xml:space="preserve">o wykonywaniu działalności gospodarczej w zakresie wytwarzania i obrotu materiałami wybuchowymi, bronią, amunicją oraz wyrobami i technologią o przeznaczeniu wojskowym lub policyjnym </w:t>
      </w:r>
      <w:r w:rsidR="0096567A" w:rsidRPr="00C661E8">
        <w:rPr>
          <w:rFonts w:ascii="Arial" w:hAnsi="Arial" w:cs="Arial"/>
        </w:rPr>
        <w:t xml:space="preserve"> (Dz. U. z 202</w:t>
      </w:r>
      <w:r w:rsidR="005D6CB0">
        <w:rPr>
          <w:rFonts w:ascii="Arial" w:hAnsi="Arial" w:cs="Arial"/>
        </w:rPr>
        <w:t>3</w:t>
      </w:r>
      <w:r w:rsidR="0096567A" w:rsidRPr="00C661E8">
        <w:rPr>
          <w:rFonts w:ascii="Arial" w:hAnsi="Arial" w:cs="Arial"/>
        </w:rPr>
        <w:t xml:space="preserve"> r. poz. 1</w:t>
      </w:r>
      <w:r w:rsidR="005D6CB0">
        <w:rPr>
          <w:rFonts w:ascii="Arial" w:hAnsi="Arial" w:cs="Arial"/>
        </w:rPr>
        <w:t>743</w:t>
      </w:r>
      <w:r w:rsidR="0096567A" w:rsidRPr="00C661E8">
        <w:rPr>
          <w:rFonts w:ascii="Arial" w:hAnsi="Arial" w:cs="Arial"/>
        </w:rPr>
        <w:t>).</w:t>
      </w:r>
    </w:p>
    <w:p w14:paraId="00CFF341" w14:textId="363EDCB1" w:rsidR="0096567A" w:rsidRPr="00C661E8"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ED6B1A">
        <w:rPr>
          <w:rFonts w:ascii="Arial" w:hAnsi="Arial" w:cs="Arial"/>
          <w:bCs/>
        </w:rPr>
        <w:sym w:font="Wingdings" w:char="F0A8"/>
      </w:r>
      <w:r w:rsidRPr="00ED6B1A">
        <w:rPr>
          <w:rFonts w:ascii="Arial" w:hAnsi="Arial" w:cs="Arial"/>
          <w:bCs/>
        </w:rPr>
        <w:t xml:space="preserve"> </w:t>
      </w:r>
      <w:r w:rsidR="00D84AAB">
        <w:rPr>
          <w:rFonts w:ascii="Arial" w:hAnsi="Arial" w:cs="Arial"/>
          <w:bCs/>
        </w:rPr>
        <w:t xml:space="preserve"> </w:t>
      </w:r>
      <w:r w:rsidR="0096567A" w:rsidRPr="00ED6B1A">
        <w:rPr>
          <w:rFonts w:ascii="Arial" w:hAnsi="Arial" w:cs="Arial"/>
          <w:b/>
        </w:rPr>
        <w:t>wykaz</w:t>
      </w:r>
      <w:r w:rsidR="0096567A" w:rsidRPr="00C661E8">
        <w:rPr>
          <w:rFonts w:ascii="Arial" w:hAnsi="Arial" w:cs="Arial"/>
          <w:b/>
          <w:bCs/>
        </w:rPr>
        <w:t xml:space="preserve"> usług: </w:t>
      </w:r>
      <w:r w:rsidR="0096567A" w:rsidRPr="00AF65A8">
        <w:rPr>
          <w:rFonts w:ascii="Arial" w:hAnsi="Arial" w:cs="Arial"/>
          <w:b/>
          <w:bCs/>
          <w:color w:val="1F4E79" w:themeColor="accent1" w:themeShade="80"/>
        </w:rPr>
        <w:t>(</w:t>
      </w:r>
      <w:r w:rsidR="0096567A" w:rsidRPr="00AF65A8">
        <w:rPr>
          <w:rFonts w:ascii="Arial" w:hAnsi="Arial" w:cs="Arial"/>
          <w:b/>
          <w:bCs/>
          <w:color w:val="1F4E79" w:themeColor="accent1" w:themeShade="80"/>
          <w:u w:val="single"/>
        </w:rPr>
        <w:t xml:space="preserve">wzór stanowi zał. nr </w:t>
      </w:r>
      <w:r w:rsidR="00AF65A8" w:rsidRPr="00AF65A8">
        <w:rPr>
          <w:rFonts w:ascii="Arial" w:hAnsi="Arial" w:cs="Arial"/>
          <w:b/>
          <w:bCs/>
          <w:color w:val="1F4E79" w:themeColor="accent1" w:themeShade="80"/>
          <w:u w:val="single"/>
        </w:rPr>
        <w:t>5</w:t>
      </w:r>
      <w:r w:rsidR="0096567A" w:rsidRPr="00AF65A8">
        <w:rPr>
          <w:rFonts w:ascii="Arial" w:hAnsi="Arial" w:cs="Arial"/>
          <w:b/>
          <w:bCs/>
          <w:color w:val="1F4E79" w:themeColor="accent1" w:themeShade="80"/>
          <w:u w:val="single"/>
        </w:rPr>
        <w:t xml:space="preserve"> do wniosku</w:t>
      </w:r>
      <w:r w:rsidR="0096567A" w:rsidRPr="00AF65A8">
        <w:rPr>
          <w:rFonts w:ascii="Arial" w:hAnsi="Arial" w:cs="Arial"/>
          <w:b/>
          <w:bCs/>
          <w:color w:val="1F4E79" w:themeColor="accent1" w:themeShade="80"/>
        </w:rPr>
        <w:t>)</w:t>
      </w:r>
      <w:r w:rsidR="00D84AAB">
        <w:rPr>
          <w:rFonts w:ascii="Arial" w:hAnsi="Arial" w:cs="Arial"/>
          <w:b/>
          <w:bCs/>
          <w:color w:val="1F4E79" w:themeColor="accent1" w:themeShade="80"/>
        </w:rPr>
        <w:t>,</w:t>
      </w:r>
    </w:p>
    <w:p w14:paraId="44B3B47E" w14:textId="75528824" w:rsidR="0096567A" w:rsidRPr="00D84AAB" w:rsidRDefault="00E00114" w:rsidP="00D84AAB">
      <w:pPr>
        <w:pStyle w:val="Tekstpodstawowy2"/>
        <w:shd w:val="clear" w:color="auto" w:fill="FFFFFF"/>
        <w:overflowPunct w:val="0"/>
        <w:spacing w:before="0" w:line="360" w:lineRule="auto"/>
        <w:ind w:left="142" w:right="0" w:hanging="284"/>
        <w:jc w:val="both"/>
        <w:textAlignment w:val="baseline"/>
        <w:rPr>
          <w:rFonts w:ascii="Arial" w:hAnsi="Arial" w:cs="Arial"/>
          <w:bCs/>
          <w:szCs w:val="20"/>
        </w:rPr>
      </w:pPr>
      <w:r w:rsidRPr="00D84AAB">
        <w:rPr>
          <w:rFonts w:ascii="Arial" w:hAnsi="Arial" w:cs="Arial"/>
          <w:bCs/>
        </w:rPr>
        <w:sym w:font="Wingdings" w:char="F0A8"/>
      </w:r>
      <w:r w:rsidR="00D84AAB">
        <w:rPr>
          <w:rFonts w:ascii="Arial" w:hAnsi="Arial" w:cs="Arial"/>
          <w:bCs/>
        </w:rPr>
        <w:t xml:space="preserve"> </w:t>
      </w:r>
      <w:r w:rsidR="00D84AAB" w:rsidRPr="00D84AAB">
        <w:rPr>
          <w:rFonts w:ascii="Arial" w:hAnsi="Arial" w:cs="Arial"/>
          <w:b/>
          <w:szCs w:val="20"/>
        </w:rPr>
        <w:t>Oświadczenie Wykonawcy/ Wykonawcy wspólnie ubiegającego się o udzielenie zamówienia o niepodleganiu wykluczenia</w:t>
      </w:r>
      <w:r w:rsidR="00D84AAB" w:rsidRPr="00D84AAB">
        <w:rPr>
          <w:rFonts w:ascii="Arial" w:hAnsi="Arial" w:cs="Arial"/>
          <w:bCs/>
          <w:szCs w:val="20"/>
        </w:rPr>
        <w:t xml:space="preserve"> uwzględniające przesłanki wykluczenia z art. 5k rozporządzenia 833/2014 oraz przesłanki wykluczenia z art. 7 ust. 1 ustawy o szczególnych rozwiązaniach w zakresie przeciwdziałania wspieraniu agresji na Ukrainę oraz służących ochronie bezpieczeństwa narodowego składane na podstawie art. 125 ust. 1 ustawy z dnia 11 września 2019 r. Prawo zamówień publicznych (dalej jako: ustawa </w:t>
      </w:r>
      <w:proofErr w:type="spellStart"/>
      <w:r w:rsidR="00D84AAB" w:rsidRPr="00D84AAB">
        <w:rPr>
          <w:rFonts w:ascii="Arial" w:hAnsi="Arial" w:cs="Arial"/>
          <w:bCs/>
          <w:szCs w:val="20"/>
        </w:rPr>
        <w:t>Pzp</w:t>
      </w:r>
      <w:proofErr w:type="spellEnd"/>
      <w:r w:rsidR="00D84AAB" w:rsidRPr="00D84AAB">
        <w:rPr>
          <w:rFonts w:ascii="Arial" w:hAnsi="Arial" w:cs="Arial"/>
          <w:bCs/>
          <w:szCs w:val="20"/>
        </w:rPr>
        <w:t>),</w:t>
      </w:r>
      <w:r w:rsidR="00D84AAB" w:rsidRPr="00D84AAB">
        <w:rPr>
          <w:rFonts w:ascii="Arial" w:hAnsi="Arial" w:cs="Arial"/>
          <w:b/>
          <w:szCs w:val="20"/>
        </w:rPr>
        <w:t xml:space="preserve"> </w:t>
      </w:r>
      <w:r w:rsidR="0096567A" w:rsidRPr="00D84AAB">
        <w:rPr>
          <w:rFonts w:ascii="Arial" w:hAnsi="Arial" w:cs="Arial"/>
          <w:color w:val="auto"/>
          <w:szCs w:val="20"/>
        </w:rPr>
        <w:t xml:space="preserve"> </w:t>
      </w:r>
      <w:r w:rsidR="0096567A" w:rsidRPr="00D84AAB">
        <w:rPr>
          <w:rFonts w:ascii="Arial" w:hAnsi="Arial" w:cs="Arial"/>
          <w:b/>
          <w:bCs/>
          <w:color w:val="1F4E79" w:themeColor="accent1" w:themeShade="80"/>
          <w:szCs w:val="20"/>
          <w:u w:val="single"/>
        </w:rPr>
        <w:t xml:space="preserve">(wzór stanowi zał. nr </w:t>
      </w:r>
      <w:r w:rsidR="00500D77" w:rsidRPr="00D84AAB">
        <w:rPr>
          <w:rFonts w:ascii="Arial" w:hAnsi="Arial" w:cs="Arial"/>
          <w:b/>
          <w:bCs/>
          <w:color w:val="1F4E79" w:themeColor="accent1" w:themeShade="80"/>
          <w:szCs w:val="20"/>
          <w:u w:val="single"/>
        </w:rPr>
        <w:t>1</w:t>
      </w:r>
      <w:r w:rsidR="0096567A" w:rsidRPr="00D84AAB">
        <w:rPr>
          <w:rFonts w:ascii="Arial" w:hAnsi="Arial" w:cs="Arial"/>
          <w:b/>
          <w:bCs/>
          <w:color w:val="1F4E79" w:themeColor="accent1" w:themeShade="80"/>
          <w:szCs w:val="20"/>
          <w:u w:val="single"/>
        </w:rPr>
        <w:t xml:space="preserve"> do wniosku)</w:t>
      </w:r>
      <w:r w:rsidR="00D84AAB">
        <w:rPr>
          <w:rFonts w:ascii="Arial" w:hAnsi="Arial" w:cs="Arial"/>
          <w:b/>
          <w:bCs/>
          <w:color w:val="1F4E79" w:themeColor="accent1" w:themeShade="80"/>
          <w:szCs w:val="20"/>
          <w:u w:val="single"/>
        </w:rPr>
        <w:t>,</w:t>
      </w:r>
    </w:p>
    <w:p w14:paraId="3D20223D" w14:textId="60EF55A2" w:rsidR="0096567A" w:rsidRPr="00C661E8"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E00114">
        <w:rPr>
          <w:rFonts w:ascii="Arial" w:hAnsi="Arial" w:cs="Arial"/>
          <w:b/>
          <w:bCs/>
        </w:rPr>
        <w:t xml:space="preserve">oświadczenia Wykonawcy, w zakresie art. 108 ust.1 pkt 5 ustawy </w:t>
      </w:r>
      <w:proofErr w:type="spellStart"/>
      <w:r w:rsidR="0096567A" w:rsidRPr="00E00114">
        <w:rPr>
          <w:rFonts w:ascii="Arial" w:hAnsi="Arial" w:cs="Arial"/>
          <w:b/>
          <w:bCs/>
        </w:rPr>
        <w:t>Pzp</w:t>
      </w:r>
      <w:proofErr w:type="spellEnd"/>
      <w:r w:rsidR="0096567A" w:rsidRPr="00E00114">
        <w:rPr>
          <w:rFonts w:ascii="Arial" w:hAnsi="Arial" w:cs="Arial"/>
          <w:b/>
          <w:bCs/>
        </w:rPr>
        <w:t>, o braku przynależności do tej samej grupy kapitałowej</w:t>
      </w:r>
      <w:r w:rsidR="0096567A" w:rsidRPr="00C661E8">
        <w:rPr>
          <w:rFonts w:ascii="Arial" w:hAnsi="Arial" w:cs="Arial"/>
        </w:rPr>
        <w:t xml:space="preserve"> w rozumieniu ustawy o ochronie konkurencji i konsumentów, z innym wykonawcą, który złożył wniosek o dopuszczenie do udziału </w:t>
      </w:r>
      <w:r w:rsidR="00E00114">
        <w:rPr>
          <w:rFonts w:ascii="Arial" w:hAnsi="Arial" w:cs="Arial"/>
        </w:rPr>
        <w:br/>
      </w:r>
      <w:r w:rsidR="0096567A" w:rsidRPr="00C661E8">
        <w:rPr>
          <w:rFonts w:ascii="Arial" w:hAnsi="Arial" w:cs="Arial"/>
        </w:rPr>
        <w:t xml:space="preserve">w postępowaniu, albo oświadczenia o przynależności do tej samej grupy kapitałowej wraz </w:t>
      </w:r>
      <w:r w:rsidR="00E00114">
        <w:rPr>
          <w:rFonts w:ascii="Arial" w:hAnsi="Arial" w:cs="Arial"/>
        </w:rPr>
        <w:br/>
      </w:r>
      <w:r w:rsidR="0096567A" w:rsidRPr="00C661E8">
        <w:rPr>
          <w:rFonts w:ascii="Arial" w:hAnsi="Arial" w:cs="Arial"/>
        </w:rPr>
        <w:t xml:space="preserve">z dokumentami lub informacjami potwierdzającymi przygotowanie wniosku o dopuszczenie do udziału w postępowaniu niezależnie od innego wykonawcy należącego do tej samej grupy </w:t>
      </w:r>
      <w:r w:rsidR="0096567A" w:rsidRPr="00B03038">
        <w:rPr>
          <w:rFonts w:ascii="Arial" w:hAnsi="Arial" w:cs="Arial"/>
        </w:rPr>
        <w:t xml:space="preserve">kapitałowej: </w:t>
      </w:r>
      <w:r w:rsidR="0096567A" w:rsidRPr="00AF65A8">
        <w:rPr>
          <w:rFonts w:ascii="Arial" w:hAnsi="Arial" w:cs="Arial"/>
          <w:b/>
          <w:bCs/>
          <w:color w:val="1F4E79" w:themeColor="accent1" w:themeShade="80"/>
          <w:u w:val="single"/>
        </w:rPr>
        <w:t xml:space="preserve">(wzór stanowi zał. nr </w:t>
      </w:r>
      <w:r w:rsidR="00500D77" w:rsidRPr="00AF65A8">
        <w:rPr>
          <w:rFonts w:ascii="Arial" w:hAnsi="Arial" w:cs="Arial"/>
          <w:b/>
          <w:bCs/>
          <w:color w:val="1F4E79" w:themeColor="accent1" w:themeShade="80"/>
          <w:u w:val="single"/>
        </w:rPr>
        <w:t>2</w:t>
      </w:r>
      <w:r w:rsidR="0096567A" w:rsidRPr="00AF65A8">
        <w:rPr>
          <w:rFonts w:ascii="Arial" w:hAnsi="Arial" w:cs="Arial"/>
          <w:b/>
          <w:bCs/>
          <w:color w:val="1F4E79" w:themeColor="accent1" w:themeShade="80"/>
          <w:u w:val="single"/>
        </w:rPr>
        <w:t xml:space="preserve"> do wniosku)</w:t>
      </w:r>
      <w:r w:rsidR="00D84AAB">
        <w:rPr>
          <w:rFonts w:ascii="Arial" w:hAnsi="Arial" w:cs="Arial"/>
          <w:b/>
          <w:bCs/>
          <w:color w:val="1F4E79" w:themeColor="accent1" w:themeShade="80"/>
          <w:u w:val="single"/>
        </w:rPr>
        <w:t>,</w:t>
      </w:r>
    </w:p>
    <w:p w14:paraId="14CE42A6" w14:textId="58B52475" w:rsidR="0096567A"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E00114">
        <w:rPr>
          <w:rFonts w:ascii="Arial" w:hAnsi="Arial" w:cs="Arial"/>
          <w:b/>
          <w:bCs/>
        </w:rPr>
        <w:t>aktualny odpis z właściwego rejestru albo aktualne zaświadczenie o wpisie do ewidencji działalności gospodarczej</w:t>
      </w:r>
      <w:r w:rsidR="0096567A" w:rsidRPr="00C661E8">
        <w:rPr>
          <w:rFonts w:ascii="Arial" w:hAnsi="Arial" w:cs="Arial"/>
        </w:rPr>
        <w:t xml:space="preserve">, jeżeli odrębne przepisy wymagają wpisu do rejestru lub ewidencji </w:t>
      </w:r>
      <w:r w:rsidR="005D6CB0">
        <w:rPr>
          <w:rFonts w:ascii="Arial" w:hAnsi="Arial" w:cs="Arial"/>
        </w:rPr>
        <w:br/>
      </w:r>
      <w:r w:rsidR="0096567A" w:rsidRPr="00C661E8">
        <w:rPr>
          <w:rFonts w:ascii="Arial" w:hAnsi="Arial" w:cs="Arial"/>
        </w:rPr>
        <w:lastRenderedPageBreak/>
        <w:t xml:space="preserve">w celu potwierdzenia braku podstaw wykluczenia na podstawie </w:t>
      </w:r>
      <w:r w:rsidR="0096567A" w:rsidRPr="00C661E8">
        <w:rPr>
          <w:rFonts w:ascii="Arial" w:hAnsi="Arial" w:cs="Arial"/>
          <w:b/>
        </w:rPr>
        <w:t>art. 109 ust. 1 pkt. 4</w:t>
      </w:r>
      <w:r w:rsidR="005D6CB0">
        <w:rPr>
          <w:rFonts w:ascii="Arial" w:hAnsi="Arial" w:cs="Arial"/>
          <w:b/>
        </w:rPr>
        <w:t xml:space="preserve"> i 7</w:t>
      </w:r>
      <w:r w:rsidR="0096567A" w:rsidRPr="00C661E8">
        <w:rPr>
          <w:rFonts w:ascii="Arial" w:hAnsi="Arial" w:cs="Arial"/>
        </w:rPr>
        <w:t xml:space="preserve"> ustawy </w:t>
      </w:r>
      <w:proofErr w:type="spellStart"/>
      <w:r w:rsidR="0096567A" w:rsidRPr="00C661E8">
        <w:rPr>
          <w:rFonts w:ascii="Arial" w:hAnsi="Arial" w:cs="Arial"/>
        </w:rPr>
        <w:t>Pzp</w:t>
      </w:r>
      <w:proofErr w:type="spellEnd"/>
      <w:r w:rsidR="0096567A" w:rsidRPr="00C661E8">
        <w:rPr>
          <w:rFonts w:ascii="Arial" w:hAnsi="Arial" w:cs="Arial"/>
        </w:rPr>
        <w:t>; (sporządzonych nie wcześniej niż 3 miesiące przed jej złożeniem, jeżeli odrębne przepisy wymagają wpisu do rejestru lub ewidencji)</w:t>
      </w:r>
      <w:r w:rsidR="00D84AAB">
        <w:rPr>
          <w:rFonts w:ascii="Arial" w:hAnsi="Arial" w:cs="Arial"/>
        </w:rPr>
        <w:t>,</w:t>
      </w:r>
    </w:p>
    <w:p w14:paraId="0F4A2969" w14:textId="384478F7" w:rsidR="00ED6B1A" w:rsidRPr="005D6CB0" w:rsidRDefault="00ED6B1A"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sidRPr="005D6CB0">
        <w:rPr>
          <w:rFonts w:ascii="Arial" w:hAnsi="Arial" w:cs="Arial"/>
          <w:b/>
        </w:rPr>
        <w:t xml:space="preserve"> </w:t>
      </w:r>
      <w:r w:rsidRPr="005D6CB0">
        <w:rPr>
          <w:rFonts w:ascii="Arial" w:hAnsi="Arial" w:cs="Arial"/>
          <w:b/>
          <w:bCs/>
          <w:color w:val="000000" w:themeColor="text1"/>
        </w:rPr>
        <w:t>informację z Centralnego Rejestru Beneficjentów Rzeczywistych</w:t>
      </w:r>
      <w:r w:rsidRPr="005D6CB0">
        <w:rPr>
          <w:rFonts w:ascii="Arial" w:hAnsi="Arial" w:cs="Arial"/>
          <w:color w:val="000000" w:themeColor="text1"/>
        </w:rPr>
        <w:t xml:space="preserve">, w zakresie art. 108 ust. 2 ustawy </w:t>
      </w:r>
      <w:proofErr w:type="spellStart"/>
      <w:r w:rsidRPr="005D6CB0">
        <w:rPr>
          <w:rFonts w:ascii="Arial" w:hAnsi="Arial" w:cs="Arial"/>
          <w:color w:val="000000" w:themeColor="text1"/>
        </w:rPr>
        <w:t>Pzp</w:t>
      </w:r>
      <w:proofErr w:type="spellEnd"/>
      <w:r w:rsidRPr="005D6CB0">
        <w:rPr>
          <w:rFonts w:ascii="Arial" w:hAnsi="Arial" w:cs="Arial"/>
          <w:color w:val="000000" w:themeColor="text1"/>
        </w:rPr>
        <w:t>, sporządzonej nie wcześniej niż 3 miesiące przed upływem terminu składania wniosków o dopuszczenie do udziału</w:t>
      </w:r>
      <w:r w:rsidR="00D84AAB">
        <w:rPr>
          <w:rFonts w:ascii="Arial" w:hAnsi="Arial" w:cs="Arial"/>
          <w:color w:val="000000" w:themeColor="text1"/>
        </w:rPr>
        <w:t>,</w:t>
      </w:r>
    </w:p>
    <w:p w14:paraId="7EE2C419" w14:textId="263CEA25" w:rsidR="005D6CB0"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C661E8">
        <w:rPr>
          <w:rFonts w:ascii="Arial" w:hAnsi="Arial" w:cs="Arial"/>
          <w:b/>
          <w:bCs/>
        </w:rPr>
        <w:t>informację z Krajowego Rejestru Karnego</w:t>
      </w:r>
      <w:r w:rsidR="0096567A" w:rsidRPr="00C661E8">
        <w:rPr>
          <w:rFonts w:ascii="Arial" w:hAnsi="Arial" w:cs="Arial"/>
        </w:rPr>
        <w:t xml:space="preserve"> w zakresie określonym w </w:t>
      </w:r>
      <w:r w:rsidR="0096567A" w:rsidRPr="005D6CB0">
        <w:rPr>
          <w:rFonts w:ascii="Arial" w:hAnsi="Arial" w:cs="Arial"/>
          <w:bCs/>
        </w:rPr>
        <w:t xml:space="preserve">art. 108 ust. 1 pkt. 1, 2 </w:t>
      </w:r>
      <w:r w:rsidR="005D6CB0">
        <w:rPr>
          <w:rFonts w:ascii="Arial" w:hAnsi="Arial" w:cs="Arial"/>
          <w:bCs/>
        </w:rPr>
        <w:br/>
      </w:r>
      <w:r w:rsidR="0096567A" w:rsidRPr="005D6CB0">
        <w:rPr>
          <w:rFonts w:ascii="Arial" w:hAnsi="Arial" w:cs="Arial"/>
          <w:bCs/>
        </w:rPr>
        <w:t>i 4 ustawy</w:t>
      </w:r>
      <w:r w:rsidR="0096567A" w:rsidRPr="003E48E7">
        <w:rPr>
          <w:rFonts w:ascii="Arial" w:hAnsi="Arial" w:cs="Arial"/>
        </w:rPr>
        <w:t xml:space="preserve"> PZP</w:t>
      </w:r>
      <w:r w:rsidR="00D84AAB">
        <w:rPr>
          <w:rFonts w:ascii="Arial" w:hAnsi="Arial" w:cs="Arial"/>
        </w:rPr>
        <w:t>,</w:t>
      </w:r>
    </w:p>
    <w:p w14:paraId="1E11D7A0" w14:textId="09EF426B" w:rsidR="00E650FE" w:rsidRPr="00E00114" w:rsidRDefault="001767D8" w:rsidP="00E00114">
      <w:pPr>
        <w:pStyle w:val="Tekstpodstawowy2"/>
        <w:shd w:val="clear" w:color="auto" w:fill="FFFFFF"/>
        <w:overflowPunct w:val="0"/>
        <w:spacing w:before="0" w:after="120" w:line="276" w:lineRule="auto"/>
        <w:ind w:left="142" w:right="0" w:hanging="284"/>
        <w:jc w:val="both"/>
        <w:textAlignment w:val="baseline"/>
        <w:rPr>
          <w:rFonts w:ascii="Arial" w:hAnsi="Arial" w:cs="Arial"/>
          <w:szCs w:val="20"/>
        </w:rPr>
      </w:pPr>
      <w:r w:rsidRPr="005D6CB0">
        <w:rPr>
          <w:rFonts w:ascii="Arial" w:hAnsi="Arial" w:cs="Arial"/>
          <w:bCs/>
        </w:rPr>
        <w:sym w:font="Wingdings" w:char="F0A8"/>
      </w:r>
      <w:r>
        <w:rPr>
          <w:rFonts w:ascii="Arial" w:hAnsi="Arial" w:cs="Arial"/>
          <w:b/>
        </w:rPr>
        <w:t xml:space="preserve"> </w:t>
      </w:r>
      <w:r w:rsidR="0096567A" w:rsidRPr="00E00114">
        <w:rPr>
          <w:rFonts w:ascii="Arial" w:hAnsi="Arial" w:cs="Arial"/>
          <w:b/>
          <w:bCs/>
          <w:szCs w:val="20"/>
        </w:rPr>
        <w:t xml:space="preserve">oświadczenie Wykonawców wspólnie ubiegających się o udzielenie zamówienia, </w:t>
      </w:r>
      <w:r w:rsidR="00E00114" w:rsidRPr="00E00114">
        <w:rPr>
          <w:rFonts w:ascii="Arial" w:hAnsi="Arial" w:cs="Arial"/>
          <w:b/>
          <w:bCs/>
          <w:szCs w:val="20"/>
        </w:rPr>
        <w:br/>
      </w:r>
      <w:r w:rsidR="0096567A" w:rsidRPr="00E00114">
        <w:rPr>
          <w:rFonts w:ascii="Arial" w:hAnsi="Arial" w:cs="Arial"/>
          <w:b/>
          <w:bCs/>
          <w:szCs w:val="20"/>
        </w:rPr>
        <w:t>z którego  wynika, które usługi wykonują poszczególni Wykonawcy</w:t>
      </w:r>
      <w:r w:rsidR="0096567A" w:rsidRPr="00E00114">
        <w:rPr>
          <w:rFonts w:ascii="Arial" w:hAnsi="Arial" w:cs="Arial"/>
          <w:szCs w:val="20"/>
        </w:rPr>
        <w:t xml:space="preserve">, składane na podstawie art. 117 ust. 4 ustawy </w:t>
      </w:r>
      <w:proofErr w:type="spellStart"/>
      <w:r w:rsidR="0096567A" w:rsidRPr="00F13081">
        <w:rPr>
          <w:rFonts w:ascii="Arial" w:hAnsi="Arial" w:cs="Arial"/>
          <w:szCs w:val="20"/>
        </w:rPr>
        <w:t>Pzp</w:t>
      </w:r>
      <w:proofErr w:type="spellEnd"/>
      <w:r w:rsidR="0096567A" w:rsidRPr="00F13081">
        <w:rPr>
          <w:rFonts w:ascii="Arial" w:hAnsi="Arial" w:cs="Arial"/>
          <w:szCs w:val="20"/>
        </w:rPr>
        <w:t xml:space="preserve"> </w:t>
      </w:r>
      <w:r w:rsidR="0096567A" w:rsidRPr="00AF65A8">
        <w:rPr>
          <w:rFonts w:ascii="Arial" w:hAnsi="Arial" w:cs="Arial"/>
          <w:b/>
          <w:bCs/>
          <w:color w:val="1F4E79" w:themeColor="accent1" w:themeShade="80"/>
          <w:szCs w:val="20"/>
          <w:u w:val="single"/>
        </w:rPr>
        <w:t xml:space="preserve">(wzór stanowi zał. nr </w:t>
      </w:r>
      <w:r w:rsidR="00F13081" w:rsidRPr="00AF65A8">
        <w:rPr>
          <w:rFonts w:ascii="Arial" w:hAnsi="Arial" w:cs="Arial"/>
          <w:b/>
          <w:bCs/>
          <w:color w:val="1F4E79" w:themeColor="accent1" w:themeShade="80"/>
          <w:szCs w:val="20"/>
          <w:u w:val="single"/>
        </w:rPr>
        <w:t>4</w:t>
      </w:r>
      <w:r w:rsidR="0096567A" w:rsidRPr="00AF65A8">
        <w:rPr>
          <w:rFonts w:ascii="Arial" w:hAnsi="Arial" w:cs="Arial"/>
          <w:b/>
          <w:bCs/>
          <w:color w:val="1F4E79" w:themeColor="accent1" w:themeShade="80"/>
          <w:szCs w:val="20"/>
          <w:u w:val="single"/>
        </w:rPr>
        <w:t xml:space="preserve"> do wniosku)</w:t>
      </w:r>
      <w:r w:rsidR="00E00114" w:rsidRPr="00AF65A8">
        <w:rPr>
          <w:rFonts w:ascii="Arial" w:hAnsi="Arial" w:cs="Arial"/>
          <w:b/>
          <w:bCs/>
          <w:color w:val="1F4E79" w:themeColor="accent1" w:themeShade="80"/>
          <w:szCs w:val="20"/>
          <w:u w:val="single"/>
        </w:rPr>
        <w:t xml:space="preserve"> </w:t>
      </w:r>
      <w:r w:rsidR="00E00114" w:rsidRPr="00E00114">
        <w:rPr>
          <w:rFonts w:ascii="Arial" w:hAnsi="Arial" w:cs="Arial"/>
          <w:szCs w:val="20"/>
        </w:rPr>
        <w:t>– jeżeli dotyczy</w:t>
      </w:r>
      <w:r w:rsidR="00D84AAB">
        <w:rPr>
          <w:rFonts w:ascii="Arial" w:hAnsi="Arial" w:cs="Arial"/>
          <w:szCs w:val="20"/>
        </w:rPr>
        <w:t>,</w:t>
      </w:r>
    </w:p>
    <w:p w14:paraId="1DE98214" w14:textId="3AD3C675" w:rsidR="00E00114" w:rsidRPr="00E00114" w:rsidRDefault="00E00114" w:rsidP="00E00114">
      <w:pPr>
        <w:spacing w:after="120" w:line="276" w:lineRule="auto"/>
        <w:ind w:left="142" w:hanging="284"/>
        <w:jc w:val="both"/>
        <w:rPr>
          <w:rFonts w:ascii="Arial" w:eastAsia="Calibri" w:hAnsi="Arial" w:cs="Arial"/>
          <w:bCs/>
          <w:color w:val="auto"/>
          <w:sz w:val="20"/>
          <w:szCs w:val="20"/>
          <w:lang w:eastAsia="en-US"/>
        </w:rPr>
      </w:pPr>
      <w:r w:rsidRPr="00E00114">
        <w:rPr>
          <w:rFonts w:ascii="Arial" w:hAnsi="Arial" w:cs="Arial"/>
          <w:bCs/>
          <w:sz w:val="20"/>
          <w:szCs w:val="20"/>
        </w:rPr>
        <w:sym w:font="Wingdings" w:char="F0A8"/>
      </w:r>
      <w:r w:rsidRPr="00E00114">
        <w:rPr>
          <w:rFonts w:ascii="Arial" w:hAnsi="Arial" w:cs="Arial"/>
          <w:bCs/>
          <w:sz w:val="20"/>
          <w:szCs w:val="20"/>
        </w:rPr>
        <w:t xml:space="preserve"> </w:t>
      </w:r>
      <w:r w:rsidRPr="00E00114">
        <w:rPr>
          <w:rFonts w:ascii="Arial" w:hAnsi="Arial" w:cs="Arial"/>
          <w:b/>
          <w:sz w:val="20"/>
          <w:szCs w:val="20"/>
        </w:rPr>
        <w:t>z</w:t>
      </w:r>
      <w:r w:rsidRPr="00E00114">
        <w:rPr>
          <w:rFonts w:ascii="Arial" w:eastAsia="Calibri" w:hAnsi="Arial" w:cs="Arial"/>
          <w:b/>
          <w:color w:val="auto"/>
          <w:sz w:val="20"/>
          <w:szCs w:val="20"/>
          <w:lang w:eastAsia="en-US"/>
        </w:rPr>
        <w:t xml:space="preserve">obowiązanie podmiotu lub podmiotów udostępniających zasoby, o którym mowa </w:t>
      </w:r>
      <w:r w:rsidRPr="00E00114">
        <w:rPr>
          <w:rFonts w:ascii="Arial" w:eastAsia="Calibri" w:hAnsi="Arial" w:cs="Arial"/>
          <w:b/>
          <w:color w:val="auto"/>
          <w:sz w:val="20"/>
          <w:szCs w:val="20"/>
          <w:lang w:eastAsia="en-US"/>
        </w:rPr>
        <w:br/>
        <w:t>w art. 118 ust. 3 i 4 ustawy z dnia 11 września 2019 r.</w:t>
      </w:r>
      <w:r w:rsidRPr="00E00114">
        <w:rPr>
          <w:rFonts w:ascii="Arial" w:eastAsia="Calibri" w:hAnsi="Arial" w:cs="Arial"/>
          <w:bCs/>
          <w:color w:val="auto"/>
          <w:sz w:val="20"/>
          <w:szCs w:val="20"/>
          <w:lang w:eastAsia="en-US"/>
        </w:rPr>
        <w:t xml:space="preserve"> - Prawo zamówień publicznych (Dz.U. </w:t>
      </w:r>
      <w:r w:rsidRPr="00E00114">
        <w:rPr>
          <w:rFonts w:ascii="Arial" w:eastAsia="Calibri" w:hAnsi="Arial" w:cs="Arial"/>
          <w:bCs/>
          <w:color w:val="auto"/>
          <w:sz w:val="20"/>
          <w:szCs w:val="20"/>
          <w:lang w:eastAsia="en-US"/>
        </w:rPr>
        <w:br/>
        <w:t xml:space="preserve">z 2024 poz. 1320), potwierdzające, że stosunek łączący Wykonawcę z podmiotami udostępniającymi zasoby gwarantuje rzeczywisty dostęp do tych zasobów </w:t>
      </w:r>
      <w:r w:rsidRPr="00AF65A8">
        <w:rPr>
          <w:rFonts w:ascii="Arial" w:hAnsi="Arial" w:cs="Arial"/>
          <w:b/>
          <w:bCs/>
          <w:color w:val="1F4E79" w:themeColor="accent1" w:themeShade="80"/>
          <w:sz w:val="20"/>
          <w:szCs w:val="20"/>
          <w:u w:val="single"/>
        </w:rPr>
        <w:t xml:space="preserve">(wzór stanowi zał. </w:t>
      </w:r>
      <w:r w:rsidRPr="00AF65A8">
        <w:rPr>
          <w:rFonts w:ascii="Arial" w:hAnsi="Arial" w:cs="Arial"/>
          <w:b/>
          <w:bCs/>
          <w:color w:val="1F4E79" w:themeColor="accent1" w:themeShade="80"/>
          <w:sz w:val="20"/>
          <w:szCs w:val="20"/>
          <w:u w:val="single"/>
        </w:rPr>
        <w:br/>
        <w:t xml:space="preserve">nr </w:t>
      </w:r>
      <w:r w:rsidR="00F13081" w:rsidRPr="00AF65A8">
        <w:rPr>
          <w:rFonts w:ascii="Arial" w:hAnsi="Arial" w:cs="Arial"/>
          <w:b/>
          <w:bCs/>
          <w:color w:val="1F4E79" w:themeColor="accent1" w:themeShade="80"/>
          <w:sz w:val="20"/>
          <w:szCs w:val="20"/>
          <w:u w:val="single"/>
        </w:rPr>
        <w:t>3</w:t>
      </w:r>
      <w:r w:rsidRPr="00AF65A8">
        <w:rPr>
          <w:rFonts w:ascii="Arial" w:hAnsi="Arial" w:cs="Arial"/>
          <w:b/>
          <w:bCs/>
          <w:color w:val="1F4E79" w:themeColor="accent1" w:themeShade="80"/>
          <w:sz w:val="20"/>
          <w:szCs w:val="20"/>
          <w:u w:val="single"/>
        </w:rPr>
        <w:t xml:space="preserve"> do wniosku)</w:t>
      </w:r>
      <w:r w:rsidRPr="00AF65A8">
        <w:rPr>
          <w:rFonts w:ascii="Arial" w:hAnsi="Arial" w:cs="Arial"/>
          <w:color w:val="1F4E79" w:themeColor="accent1" w:themeShade="80"/>
          <w:sz w:val="20"/>
          <w:szCs w:val="20"/>
        </w:rPr>
        <w:t xml:space="preserve"> </w:t>
      </w:r>
      <w:r w:rsidRPr="00E00114">
        <w:rPr>
          <w:rFonts w:ascii="Arial" w:hAnsi="Arial" w:cs="Arial"/>
          <w:sz w:val="20"/>
          <w:szCs w:val="20"/>
        </w:rPr>
        <w:t>– jeżeli dotyczy</w:t>
      </w:r>
      <w:r w:rsidR="00D84AAB">
        <w:rPr>
          <w:rFonts w:ascii="Arial" w:hAnsi="Arial" w:cs="Arial"/>
          <w:sz w:val="20"/>
          <w:szCs w:val="20"/>
        </w:rPr>
        <w:t>,</w:t>
      </w:r>
    </w:p>
    <w:p w14:paraId="77128E49" w14:textId="1F37AEEF" w:rsidR="00E00114" w:rsidRDefault="00E00114" w:rsidP="00E00114">
      <w:pPr>
        <w:pStyle w:val="Tekstpodstawowy2"/>
        <w:shd w:val="clear" w:color="auto" w:fill="FFFFFF"/>
        <w:overflowPunct w:val="0"/>
        <w:spacing w:before="0" w:after="120" w:line="276" w:lineRule="auto"/>
        <w:ind w:left="142" w:right="0" w:hanging="284"/>
        <w:jc w:val="both"/>
        <w:textAlignment w:val="baseline"/>
        <w:rPr>
          <w:rFonts w:ascii="Arial" w:hAnsi="Arial" w:cs="Arial"/>
          <w:b/>
          <w:bCs/>
          <w:color w:val="1F4E79" w:themeColor="accent1" w:themeShade="80"/>
          <w:szCs w:val="20"/>
        </w:rPr>
      </w:pPr>
      <w:r w:rsidRPr="005D6CB0">
        <w:rPr>
          <w:rFonts w:ascii="Arial" w:hAnsi="Arial" w:cs="Arial"/>
          <w:bCs/>
        </w:rPr>
        <w:sym w:font="Wingdings" w:char="F0A8"/>
      </w:r>
      <w:r>
        <w:rPr>
          <w:rFonts w:ascii="Arial" w:hAnsi="Arial" w:cs="Arial"/>
          <w:b/>
        </w:rPr>
        <w:t xml:space="preserve"> </w:t>
      </w:r>
      <w:r w:rsidRPr="00E00114">
        <w:rPr>
          <w:rFonts w:ascii="Arial" w:hAnsi="Arial" w:cs="Arial"/>
          <w:b/>
          <w:bCs/>
        </w:rPr>
        <w:t>oświadczenie Wykonawcy o zdolności do prowadzenia wsparcia eksploatacji urządzeń</w:t>
      </w:r>
      <w:r>
        <w:rPr>
          <w:rFonts w:ascii="Arial" w:hAnsi="Arial" w:cs="Arial"/>
          <w:b/>
          <w:bCs/>
        </w:rPr>
        <w:t xml:space="preserve"> </w:t>
      </w:r>
      <w:r w:rsidRPr="00AF65A8">
        <w:rPr>
          <w:rFonts w:ascii="Arial" w:hAnsi="Arial" w:cs="Arial"/>
          <w:b/>
          <w:bCs/>
          <w:color w:val="1F4E79" w:themeColor="accent1" w:themeShade="80"/>
          <w:szCs w:val="20"/>
        </w:rPr>
        <w:t>(</w:t>
      </w:r>
      <w:r w:rsidRPr="00AF65A8">
        <w:rPr>
          <w:rFonts w:ascii="Arial" w:hAnsi="Arial" w:cs="Arial"/>
          <w:b/>
          <w:bCs/>
          <w:color w:val="1F4E79" w:themeColor="accent1" w:themeShade="80"/>
          <w:szCs w:val="20"/>
          <w:u w:val="single"/>
        </w:rPr>
        <w:t xml:space="preserve">wzór stanowi zał. nr </w:t>
      </w:r>
      <w:r w:rsidR="00D84AAB">
        <w:rPr>
          <w:rFonts w:ascii="Arial" w:hAnsi="Arial" w:cs="Arial"/>
          <w:b/>
          <w:bCs/>
          <w:color w:val="1F4E79" w:themeColor="accent1" w:themeShade="80"/>
          <w:szCs w:val="20"/>
          <w:u w:val="single"/>
        </w:rPr>
        <w:t>6</w:t>
      </w:r>
      <w:r w:rsidRPr="00AF65A8">
        <w:rPr>
          <w:rFonts w:ascii="Arial" w:hAnsi="Arial" w:cs="Arial"/>
          <w:b/>
          <w:bCs/>
          <w:color w:val="1F4E79" w:themeColor="accent1" w:themeShade="80"/>
          <w:szCs w:val="20"/>
          <w:u w:val="single"/>
        </w:rPr>
        <w:t xml:space="preserve"> do wniosku</w:t>
      </w:r>
      <w:r w:rsidRPr="00AF65A8">
        <w:rPr>
          <w:rFonts w:ascii="Arial" w:hAnsi="Arial" w:cs="Arial"/>
          <w:b/>
          <w:bCs/>
          <w:color w:val="1F4E79" w:themeColor="accent1" w:themeShade="80"/>
          <w:szCs w:val="20"/>
        </w:rPr>
        <w:t>)</w:t>
      </w:r>
      <w:r w:rsidR="00D84AAB">
        <w:rPr>
          <w:rFonts w:ascii="Arial" w:hAnsi="Arial" w:cs="Arial"/>
          <w:b/>
          <w:bCs/>
          <w:color w:val="1F4E79" w:themeColor="accent1" w:themeShade="80"/>
          <w:szCs w:val="20"/>
        </w:rPr>
        <w:t>.</w:t>
      </w:r>
    </w:p>
    <w:p w14:paraId="14B77E0C" w14:textId="2A44B39F" w:rsidR="00F637C2" w:rsidRPr="00F637C2" w:rsidRDefault="00F637C2" w:rsidP="00F637C2">
      <w:pPr>
        <w:pStyle w:val="Tekstpodstawowy2"/>
        <w:shd w:val="clear" w:color="auto" w:fill="FFFFFF"/>
        <w:overflowPunct w:val="0"/>
        <w:spacing w:before="0" w:after="120" w:line="276" w:lineRule="auto"/>
        <w:ind w:left="142" w:right="0" w:hanging="284"/>
        <w:jc w:val="both"/>
        <w:textAlignment w:val="baseline"/>
        <w:rPr>
          <w:rFonts w:ascii="Arial" w:hAnsi="Arial" w:cs="Arial"/>
          <w:color w:val="1F4E79" w:themeColor="accent1" w:themeShade="80"/>
          <w:szCs w:val="20"/>
        </w:rPr>
      </w:pPr>
      <w:r w:rsidRPr="005D6CB0">
        <w:rPr>
          <w:rFonts w:ascii="Arial" w:hAnsi="Arial" w:cs="Arial"/>
          <w:bCs/>
        </w:rPr>
        <w:sym w:font="Wingdings" w:char="F0A8"/>
      </w:r>
      <w:r>
        <w:rPr>
          <w:rFonts w:ascii="Arial" w:hAnsi="Arial" w:cs="Arial"/>
          <w:b/>
        </w:rPr>
        <w:t xml:space="preserve"> </w:t>
      </w:r>
      <w:r w:rsidRPr="00F637C2">
        <w:rPr>
          <w:rFonts w:ascii="Arial" w:hAnsi="Arial" w:cs="Arial"/>
          <w:b/>
          <w:color w:val="1F4E79" w:themeColor="accent1" w:themeShade="80"/>
        </w:rPr>
        <w:t>Certyfikat ISO 9001:2025</w:t>
      </w:r>
    </w:p>
    <w:p w14:paraId="032CCE75" w14:textId="77777777" w:rsidR="00F637C2" w:rsidRDefault="00F637C2" w:rsidP="00590C88">
      <w:pPr>
        <w:widowControl w:val="0"/>
        <w:spacing w:before="240" w:after="120" w:line="360" w:lineRule="auto"/>
        <w:contextualSpacing/>
        <w:jc w:val="both"/>
        <w:rPr>
          <w:rFonts w:ascii="Arial" w:hAnsi="Arial" w:cs="Arial"/>
          <w:b/>
          <w:sz w:val="20"/>
          <w:szCs w:val="20"/>
          <w:u w:val="single"/>
        </w:rPr>
      </w:pPr>
    </w:p>
    <w:p w14:paraId="2673EC01" w14:textId="055AB05F" w:rsidR="00590C88" w:rsidRDefault="00590C88" w:rsidP="00590C88">
      <w:pPr>
        <w:widowControl w:val="0"/>
        <w:spacing w:before="240" w:after="120" w:line="360" w:lineRule="auto"/>
        <w:contextualSpacing/>
        <w:jc w:val="both"/>
        <w:rPr>
          <w:rFonts w:ascii="Arial" w:hAnsi="Arial" w:cs="Arial"/>
          <w:b/>
          <w:sz w:val="20"/>
          <w:szCs w:val="20"/>
          <w:u w:val="single"/>
        </w:rPr>
      </w:pPr>
      <w:r w:rsidRPr="00590C88">
        <w:rPr>
          <w:rFonts w:ascii="Arial" w:hAnsi="Arial" w:cs="Arial"/>
          <w:b/>
          <w:sz w:val="20"/>
          <w:szCs w:val="20"/>
          <w:u w:val="single"/>
        </w:rPr>
        <w:t>Uwaga!</w:t>
      </w:r>
    </w:p>
    <w:p w14:paraId="4831A7D2" w14:textId="707E637C" w:rsidR="00590C88" w:rsidRPr="00590C88" w:rsidRDefault="00590C88" w:rsidP="00590C88">
      <w:pPr>
        <w:widowControl w:val="0"/>
        <w:spacing w:before="240" w:after="120" w:line="360" w:lineRule="auto"/>
        <w:contextualSpacing/>
        <w:jc w:val="both"/>
        <w:rPr>
          <w:rFonts w:ascii="Arial" w:hAnsi="Arial" w:cs="Arial"/>
          <w:i/>
          <w:sz w:val="18"/>
          <w:szCs w:val="18"/>
        </w:rPr>
      </w:pPr>
      <w:r w:rsidRPr="00590C88">
        <w:rPr>
          <w:rFonts w:ascii="Arial" w:hAnsi="Arial" w:cs="Arial"/>
          <w:i/>
          <w:sz w:val="20"/>
          <w:szCs w:val="20"/>
        </w:rPr>
        <w:t>W prz</w:t>
      </w:r>
      <w:r>
        <w:rPr>
          <w:rFonts w:ascii="Arial" w:hAnsi="Arial" w:cs="Arial"/>
          <w:i/>
          <w:sz w:val="20"/>
          <w:szCs w:val="20"/>
        </w:rPr>
        <w:t xml:space="preserve">ypadku gdy Wykonawcy wspólnie ubiegają się o udzielenie zamówienia, Zamawiający uzna warunek za spełniony, gdy koncesję i </w:t>
      </w:r>
      <w:r w:rsidR="00E64781">
        <w:rPr>
          <w:rFonts w:ascii="Arial" w:hAnsi="Arial" w:cs="Arial"/>
          <w:i/>
          <w:sz w:val="20"/>
          <w:szCs w:val="20"/>
        </w:rPr>
        <w:t xml:space="preserve">zaświadczenie </w:t>
      </w:r>
      <w:r>
        <w:rPr>
          <w:rFonts w:ascii="Arial" w:hAnsi="Arial" w:cs="Arial"/>
          <w:i/>
          <w:sz w:val="20"/>
          <w:szCs w:val="20"/>
        </w:rPr>
        <w:t>będzie posiadał każdy z Wykonawców.</w:t>
      </w:r>
    </w:p>
    <w:p w14:paraId="34000BBD"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sidRPr="00A04717">
        <w:rPr>
          <w:rFonts w:ascii="Arial" w:hAnsi="Arial" w:cs="Arial"/>
          <w:sz w:val="20"/>
          <w:szCs w:val="20"/>
        </w:rPr>
        <w:t>pełnomocn</w:t>
      </w:r>
      <w:r>
        <w:rPr>
          <w:rFonts w:ascii="Arial" w:hAnsi="Arial" w:cs="Arial"/>
          <w:sz w:val="20"/>
          <w:szCs w:val="20"/>
        </w:rPr>
        <w:t>i</w:t>
      </w:r>
      <w:r w:rsidRPr="00A04717">
        <w:rPr>
          <w:rFonts w:ascii="Arial" w:hAnsi="Arial" w:cs="Arial"/>
          <w:sz w:val="20"/>
          <w:szCs w:val="20"/>
        </w:rPr>
        <w:t>ctwo</w:t>
      </w:r>
      <w:r>
        <w:rPr>
          <w:rFonts w:ascii="Arial" w:hAnsi="Arial" w:cs="Arial"/>
          <w:sz w:val="20"/>
          <w:szCs w:val="20"/>
        </w:rPr>
        <w:t xml:space="preserve"> – jeżeli dotyczy;</w:t>
      </w:r>
    </w:p>
    <w:p w14:paraId="00CF3372"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zobowiązanie podmiotu trzeciego - jeżeli dotyczy;</w:t>
      </w:r>
    </w:p>
    <w:p w14:paraId="27F55177" w14:textId="77777777" w:rsidR="00E401B2" w:rsidRPr="00A04717" w:rsidRDefault="00E401B2" w:rsidP="00E401B2">
      <w:pPr>
        <w:widowControl w:val="0"/>
        <w:spacing w:line="360" w:lineRule="auto"/>
        <w:ind w:left="426" w:hanging="426"/>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 xml:space="preserve">dokument stwierdzający ustanowienie przez Wykonawców wspólnie ubiegających się </w:t>
      </w:r>
      <w:r>
        <w:rPr>
          <w:rFonts w:ascii="Arial" w:hAnsi="Arial" w:cs="Arial"/>
          <w:sz w:val="20"/>
          <w:szCs w:val="20"/>
        </w:rPr>
        <w:br/>
        <w:t>o zamówienie pełnomocnika do reprezentowania ich w postępowaniu o udzielenie zamówienia – jeżeli dotyczy.</w:t>
      </w:r>
    </w:p>
    <w:p w14:paraId="6C4E5618" w14:textId="7D63D25A" w:rsidR="00E401B2" w:rsidRDefault="00E401B2" w:rsidP="00E401B2">
      <w:pPr>
        <w:shd w:val="clear" w:color="auto" w:fill="FFFFFF"/>
        <w:spacing w:line="360" w:lineRule="auto"/>
        <w:rPr>
          <w:rFonts w:ascii="Arial" w:hAnsi="Arial" w:cs="Arial"/>
          <w:sz w:val="20"/>
          <w:szCs w:val="20"/>
        </w:rPr>
      </w:pPr>
      <w:r w:rsidRPr="00C6243A">
        <w:rPr>
          <w:rFonts w:ascii="Arial" w:hAnsi="Arial" w:cs="Arial"/>
          <w:sz w:val="20"/>
          <w:szCs w:val="20"/>
        </w:rPr>
        <w:t>…………………………………</w:t>
      </w:r>
      <w:r w:rsidR="00E00114">
        <w:rPr>
          <w:rFonts w:ascii="Arial" w:hAnsi="Arial" w:cs="Arial"/>
          <w:sz w:val="20"/>
          <w:szCs w:val="20"/>
        </w:rPr>
        <w:t>…………………………………………………………………..</w:t>
      </w:r>
      <w:r w:rsidRPr="00C6243A">
        <w:rPr>
          <w:rFonts w:ascii="Arial" w:hAnsi="Arial" w:cs="Arial"/>
          <w:sz w:val="20"/>
          <w:szCs w:val="20"/>
        </w:rPr>
        <w:t>…..…</w:t>
      </w:r>
      <w:r>
        <w:rPr>
          <w:rFonts w:ascii="Arial" w:hAnsi="Arial" w:cs="Arial"/>
          <w:sz w:val="20"/>
          <w:szCs w:val="20"/>
        </w:rPr>
        <w:t>…</w:t>
      </w:r>
    </w:p>
    <w:p w14:paraId="6BA96CEA" w14:textId="7774C7EA" w:rsidR="00E401B2" w:rsidRDefault="00E401B2" w:rsidP="00E650FE">
      <w:pPr>
        <w:shd w:val="clear" w:color="auto" w:fill="FFFFFF"/>
        <w:rPr>
          <w:rFonts w:ascii="Arial" w:hAnsi="Arial" w:cs="Arial"/>
          <w:sz w:val="20"/>
          <w:szCs w:val="20"/>
        </w:rPr>
      </w:pPr>
      <w:r w:rsidRPr="00C6243A">
        <w:rPr>
          <w:rFonts w:ascii="Arial" w:hAnsi="Arial" w:cs="Arial"/>
          <w:sz w:val="20"/>
          <w:szCs w:val="20"/>
        </w:rPr>
        <w:t>…………………………………</w:t>
      </w:r>
      <w:r w:rsidR="00E00114">
        <w:rPr>
          <w:rFonts w:ascii="Arial" w:hAnsi="Arial" w:cs="Arial"/>
          <w:sz w:val="20"/>
          <w:szCs w:val="20"/>
        </w:rPr>
        <w:t>…………………………………………………………………..</w:t>
      </w:r>
      <w:r w:rsidRPr="00C6243A">
        <w:rPr>
          <w:rFonts w:ascii="Arial" w:hAnsi="Arial" w:cs="Arial"/>
          <w:sz w:val="20"/>
          <w:szCs w:val="20"/>
        </w:rPr>
        <w:t>…..…</w:t>
      </w:r>
      <w:r>
        <w:rPr>
          <w:rFonts w:ascii="Arial" w:hAnsi="Arial" w:cs="Arial"/>
          <w:sz w:val="20"/>
          <w:szCs w:val="20"/>
        </w:rPr>
        <w:t>…</w:t>
      </w:r>
    </w:p>
    <w:p w14:paraId="5DC43F0C" w14:textId="77777777" w:rsidR="00E401B2" w:rsidRDefault="00E401B2" w:rsidP="00E650FE">
      <w:pPr>
        <w:shd w:val="clear" w:color="auto" w:fill="FFFFFF"/>
        <w:rPr>
          <w:rFonts w:ascii="Arial" w:hAnsi="Arial" w:cs="Arial"/>
          <w:sz w:val="20"/>
          <w:szCs w:val="20"/>
        </w:rPr>
      </w:pPr>
    </w:p>
    <w:p w14:paraId="2A431B24" w14:textId="7E176A53" w:rsidR="00DF3806" w:rsidRPr="001767D8" w:rsidRDefault="00590C88" w:rsidP="001767D8">
      <w:pPr>
        <w:widowControl w:val="0"/>
        <w:contextualSpacing/>
        <w:rPr>
          <w:rFonts w:ascii="Arial" w:hAnsi="Arial" w:cs="Arial"/>
          <w:i/>
          <w:sz w:val="18"/>
          <w:szCs w:val="18"/>
        </w:rPr>
      </w:pPr>
      <w:r>
        <w:rPr>
          <w:rFonts w:ascii="Arial" w:hAnsi="Arial" w:cs="Arial"/>
          <w:i/>
          <w:sz w:val="18"/>
          <w:szCs w:val="18"/>
        </w:rPr>
        <w:t xml:space="preserve">        </w:t>
      </w:r>
      <w:r w:rsidRPr="0030435A">
        <w:rPr>
          <w:rFonts w:ascii="Arial" w:hAnsi="Arial" w:cs="Arial"/>
          <w:i/>
          <w:sz w:val="18"/>
          <w:szCs w:val="18"/>
        </w:rPr>
        <w:t xml:space="preserve"> (proszę wymienić wszystkie dokumenty i oś</w:t>
      </w:r>
      <w:r>
        <w:rPr>
          <w:rFonts w:ascii="Arial" w:hAnsi="Arial" w:cs="Arial"/>
          <w:i/>
          <w:sz w:val="18"/>
          <w:szCs w:val="18"/>
        </w:rPr>
        <w:t>wiadczenia składane do wniosku)</w:t>
      </w:r>
    </w:p>
    <w:p w14:paraId="4E8B5893" w14:textId="77777777" w:rsidR="001767D8" w:rsidRDefault="001767D8" w:rsidP="001F52CE">
      <w:pPr>
        <w:spacing w:line="276" w:lineRule="auto"/>
        <w:contextualSpacing/>
        <w:jc w:val="both"/>
        <w:rPr>
          <w:rFonts w:ascii="Arial" w:eastAsia="Calibri" w:hAnsi="Arial" w:cs="Arial"/>
          <w:b/>
          <w:color w:val="2E74B5" w:themeColor="accent1" w:themeShade="BF"/>
          <w:sz w:val="18"/>
          <w:szCs w:val="18"/>
        </w:rPr>
      </w:pPr>
    </w:p>
    <w:p w14:paraId="1BDC2100" w14:textId="77777777" w:rsidR="003C7CFE" w:rsidRDefault="003C7CFE" w:rsidP="001F52CE">
      <w:pPr>
        <w:spacing w:line="276" w:lineRule="auto"/>
        <w:contextualSpacing/>
        <w:jc w:val="both"/>
        <w:rPr>
          <w:rFonts w:ascii="Arial" w:eastAsia="Calibri" w:hAnsi="Arial" w:cs="Arial"/>
          <w:b/>
          <w:color w:val="2E74B5" w:themeColor="accent1" w:themeShade="BF"/>
          <w:sz w:val="18"/>
          <w:szCs w:val="18"/>
        </w:rPr>
      </w:pPr>
    </w:p>
    <w:p w14:paraId="0EFFA5C1" w14:textId="7386F7C4" w:rsidR="00513FF5" w:rsidRPr="00D84AAB" w:rsidRDefault="00DF3806" w:rsidP="00FF189B">
      <w:pPr>
        <w:spacing w:line="276" w:lineRule="auto"/>
        <w:contextualSpacing/>
        <w:jc w:val="center"/>
        <w:rPr>
          <w:rFonts w:ascii="Arial" w:eastAsia="Calibri" w:hAnsi="Arial" w:cs="Arial"/>
          <w:b/>
          <w:color w:val="1F4E79" w:themeColor="accent1" w:themeShade="80"/>
          <w:sz w:val="22"/>
          <w:szCs w:val="22"/>
        </w:rPr>
      </w:pPr>
      <w:r w:rsidRPr="00D84AAB">
        <w:rPr>
          <w:rFonts w:ascii="Arial" w:eastAsia="Calibri" w:hAnsi="Arial" w:cs="Arial"/>
          <w:b/>
          <w:color w:val="1F4E79" w:themeColor="accent1" w:themeShade="80"/>
          <w:sz w:val="22"/>
          <w:szCs w:val="22"/>
        </w:rPr>
        <w:t>UWAGA! Wniosek należy opatrzyć kwalifikowanym podpisem elektronicznym.</w:t>
      </w:r>
    </w:p>
    <w:sectPr w:rsidR="00513FF5" w:rsidRPr="00D84AAB" w:rsidSect="00B76017">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E4F22" w14:textId="77777777" w:rsidR="004E5EB4" w:rsidRDefault="004E5EB4" w:rsidP="00A0240E">
      <w:r>
        <w:separator/>
      </w:r>
    </w:p>
  </w:endnote>
  <w:endnote w:type="continuationSeparator" w:id="0">
    <w:p w14:paraId="6D45AA90" w14:textId="77777777" w:rsidR="004E5EB4" w:rsidRDefault="004E5EB4"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B1778" w14:textId="77777777" w:rsidR="00892D7D" w:rsidRDefault="00892D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2647"/>
      <w:docPartObj>
        <w:docPartGallery w:val="Page Numbers (Bottom of Page)"/>
        <w:docPartUnique/>
      </w:docPartObj>
    </w:sdtPr>
    <w:sdtEndPr/>
    <w:sdtContent>
      <w:p w14:paraId="60411004" w14:textId="77777777" w:rsidR="004F4FFB" w:rsidRDefault="004F4FFB">
        <w:pPr>
          <w:pStyle w:val="Stopka"/>
          <w:jc w:val="right"/>
        </w:pPr>
        <w:r>
          <w:fldChar w:fldCharType="begin"/>
        </w:r>
        <w:r>
          <w:instrText>PAGE   \* MERGEFORMAT</w:instrText>
        </w:r>
        <w:r>
          <w:fldChar w:fldCharType="separate"/>
        </w:r>
        <w:r w:rsidR="005D51FC" w:rsidRPr="005D51FC">
          <w:rPr>
            <w:noProof/>
            <w:lang w:val="pl-PL"/>
          </w:rPr>
          <w:t>3</w:t>
        </w:r>
        <w:r>
          <w:fldChar w:fldCharType="end"/>
        </w:r>
      </w:p>
    </w:sdtContent>
  </w:sdt>
  <w:p w14:paraId="3B105E1E" w14:textId="77777777" w:rsidR="004F4FFB" w:rsidRDefault="004F4FF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37CC" w14:textId="77777777" w:rsidR="00892D7D" w:rsidRDefault="00892D7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F151" w14:textId="77777777" w:rsidR="004E5EB4" w:rsidRDefault="004E5EB4" w:rsidP="00A0240E">
      <w:r>
        <w:separator/>
      </w:r>
    </w:p>
  </w:footnote>
  <w:footnote w:type="continuationSeparator" w:id="0">
    <w:p w14:paraId="6EAD65B9" w14:textId="77777777" w:rsidR="004E5EB4" w:rsidRDefault="004E5EB4" w:rsidP="00A0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43526" w14:textId="77777777" w:rsidR="00892D7D" w:rsidRDefault="00892D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BA5D" w14:textId="0913DE93" w:rsidR="00476391" w:rsidRPr="00FF4DBE" w:rsidRDefault="00B76017" w:rsidP="00FF4DBE">
    <w:pPr>
      <w:pStyle w:val="Nagwek"/>
      <w:jc w:val="right"/>
      <w:rPr>
        <w:rFonts w:ascii="Arial" w:hAnsi="Arial" w:cs="Arial"/>
        <w:b/>
        <w:bCs/>
        <w:i/>
        <w:color w:val="1F7EA9"/>
        <w:lang w:val="pl-PL"/>
      </w:rPr>
    </w:pPr>
    <w:r w:rsidRPr="00FF4DBE">
      <w:rPr>
        <w:rFonts w:ascii="Arial" w:hAnsi="Arial" w:cs="Arial"/>
        <w:b/>
        <w:bCs/>
        <w:i/>
        <w:color w:val="1F7EA9"/>
        <w:lang w:val="pl-PL"/>
      </w:rPr>
      <w:t>Nr referencyjny: W/</w:t>
    </w:r>
    <w:r w:rsidR="004E72A4">
      <w:rPr>
        <w:rFonts w:ascii="Arial" w:hAnsi="Arial" w:cs="Arial"/>
        <w:b/>
        <w:bCs/>
        <w:i/>
        <w:color w:val="1F7EA9"/>
        <w:lang w:val="pl-PL"/>
      </w:rPr>
      <w:t>0</w:t>
    </w:r>
    <w:r w:rsidR="00166174">
      <w:rPr>
        <w:rFonts w:ascii="Arial" w:hAnsi="Arial" w:cs="Arial"/>
        <w:b/>
        <w:bCs/>
        <w:i/>
        <w:color w:val="1F7EA9"/>
        <w:lang w:val="pl-PL"/>
      </w:rPr>
      <w:t>4</w:t>
    </w:r>
    <w:r w:rsidRPr="00FF4DBE">
      <w:rPr>
        <w:rFonts w:ascii="Arial" w:hAnsi="Arial" w:cs="Arial"/>
        <w:b/>
        <w:bCs/>
        <w:i/>
        <w:color w:val="1F7EA9"/>
        <w:lang w:val="pl-PL"/>
      </w:rPr>
      <w:t>/12WOG/202</w:t>
    </w:r>
    <w:r w:rsidR="00FF4DBE">
      <w:rPr>
        <w:rFonts w:ascii="Arial" w:hAnsi="Arial" w:cs="Arial"/>
        <w:b/>
        <w:bCs/>
        <w:i/>
        <w:color w:val="1F7EA9"/>
        <w:lang w:val="pl-PL"/>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4687" w14:textId="77777777" w:rsidR="00476391" w:rsidRPr="009C6E78" w:rsidRDefault="00476391" w:rsidP="00476391">
    <w:pPr>
      <w:jc w:val="right"/>
      <w:rPr>
        <w:rFonts w:ascii="Candara" w:hAnsi="Candara" w:cs="Arial"/>
        <w:i/>
        <w:sz w:val="20"/>
        <w:szCs w:val="20"/>
      </w:rPr>
    </w:pPr>
    <w:bookmarkStart w:id="1" w:name="_Hlk210210789"/>
    <w:r w:rsidRPr="009C6E78">
      <w:rPr>
        <w:rFonts w:ascii="Candara" w:hAnsi="Candara" w:cs="Arial"/>
        <w:i/>
        <w:sz w:val="20"/>
        <w:szCs w:val="20"/>
      </w:rPr>
      <w:t>Nr referencyjny: W/5/12WOG/2025</w:t>
    </w:r>
  </w:p>
  <w:bookmarkEnd w:id="1"/>
  <w:p w14:paraId="11482A39" w14:textId="77777777" w:rsidR="00476391" w:rsidRDefault="004763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0E4F000"/>
    <w:name w:val="WW8Num106"/>
    <w:lvl w:ilvl="0">
      <w:start w:val="1"/>
      <w:numFmt w:val="decimal"/>
      <w:lvlText w:val="%1."/>
      <w:lvlJc w:val="left"/>
      <w:pPr>
        <w:tabs>
          <w:tab w:val="num" w:pos="-76"/>
        </w:tabs>
        <w:ind w:left="568" w:hanging="360"/>
      </w:pPr>
      <w:rPr>
        <w:b/>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1"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Calibri" w:eastAsia="Symbol" w:hAnsi="Calibri" w:cs="Calibri"/>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Wingdings" w:hint="default"/>
        <w:sz w:val="24"/>
        <w:szCs w:val="24"/>
      </w:rPr>
    </w:lvl>
  </w:abstractNum>
  <w:abstractNum w:abstractNumId="4"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0" w:firstLine="0"/>
      </w:pPr>
      <w:rPr>
        <w:rFonts w:ascii="Courier New" w:hAnsi="Courier New"/>
        <w:b/>
        <w:i w:val="0"/>
      </w:rPr>
    </w:lvl>
  </w:abstractNum>
  <w:abstractNum w:abstractNumId="6" w15:restartNumberingAfterBreak="0">
    <w:nsid w:val="00000008"/>
    <w:multiLevelType w:val="singleLevel"/>
    <w:tmpl w:val="00000008"/>
    <w:name w:val="WW8Num8"/>
    <w:lvl w:ilvl="0">
      <w:start w:val="1"/>
      <w:numFmt w:val="decimal"/>
      <w:lvlText w:val="%1."/>
      <w:lvlJc w:val="left"/>
      <w:pPr>
        <w:tabs>
          <w:tab w:val="num" w:pos="720"/>
        </w:tabs>
        <w:ind w:left="720" w:hanging="360"/>
      </w:pPr>
      <w:rPr>
        <w:rFonts w:hint="default"/>
        <w:sz w:val="24"/>
        <w:szCs w:val="24"/>
      </w:rPr>
    </w:lvl>
  </w:abstractNum>
  <w:abstractNum w:abstractNumId="7"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8"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9"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w:hAnsi="Wingdings" w:cs="Wingdings" w:hint="default"/>
        <w:spacing w:val="4"/>
        <w:sz w:val="24"/>
        <w:szCs w:val="24"/>
      </w:rPr>
    </w:lvl>
    <w:lvl w:ilvl="1">
      <w:start w:val="1"/>
      <w:numFmt w:val="bullet"/>
      <w:lvlText w:val=""/>
      <w:lvlJc w:val="left"/>
      <w:pPr>
        <w:tabs>
          <w:tab w:val="num" w:pos="1080"/>
        </w:tabs>
        <w:ind w:left="1080" w:hanging="360"/>
      </w:pPr>
      <w:rPr>
        <w:rFonts w:ascii="Wingdings" w:hAnsi="Wingdings" w:cs="Wingdings" w:hint="default"/>
        <w:spacing w:val="4"/>
        <w:sz w:val="24"/>
        <w:szCs w:val="24"/>
      </w:rPr>
    </w:lvl>
    <w:lvl w:ilvl="2">
      <w:start w:val="1"/>
      <w:numFmt w:val="bullet"/>
      <w:lvlText w:val=""/>
      <w:lvlJc w:val="left"/>
      <w:pPr>
        <w:tabs>
          <w:tab w:val="num" w:pos="1440"/>
        </w:tabs>
        <w:ind w:left="1440" w:hanging="360"/>
      </w:pPr>
      <w:rPr>
        <w:rFonts w:ascii="Wingdings" w:hAnsi="Wingdings" w:cs="Wingdings" w:hint="default"/>
        <w:spacing w:val="4"/>
        <w:sz w:val="24"/>
        <w:szCs w:val="24"/>
      </w:rPr>
    </w:lvl>
    <w:lvl w:ilvl="3">
      <w:start w:val="1"/>
      <w:numFmt w:val="bullet"/>
      <w:lvlText w:val=""/>
      <w:lvlJc w:val="left"/>
      <w:pPr>
        <w:tabs>
          <w:tab w:val="num" w:pos="1800"/>
        </w:tabs>
        <w:ind w:left="1800" w:hanging="360"/>
      </w:pPr>
      <w:rPr>
        <w:rFonts w:ascii="Wingdings" w:hAnsi="Wingdings" w:cs="Wingdings" w:hint="default"/>
        <w:spacing w:val="4"/>
        <w:sz w:val="24"/>
        <w:szCs w:val="24"/>
      </w:rPr>
    </w:lvl>
    <w:lvl w:ilvl="4">
      <w:start w:val="1"/>
      <w:numFmt w:val="bullet"/>
      <w:lvlText w:val=""/>
      <w:lvlJc w:val="left"/>
      <w:pPr>
        <w:tabs>
          <w:tab w:val="num" w:pos="2160"/>
        </w:tabs>
        <w:ind w:left="2160" w:hanging="360"/>
      </w:pPr>
      <w:rPr>
        <w:rFonts w:ascii="Wingdings" w:hAnsi="Wingdings" w:cs="Wingdings" w:hint="default"/>
        <w:spacing w:val="4"/>
        <w:sz w:val="24"/>
        <w:szCs w:val="24"/>
      </w:rPr>
    </w:lvl>
    <w:lvl w:ilvl="5">
      <w:start w:val="1"/>
      <w:numFmt w:val="bullet"/>
      <w:lvlText w:val=""/>
      <w:lvlJc w:val="left"/>
      <w:pPr>
        <w:tabs>
          <w:tab w:val="num" w:pos="2520"/>
        </w:tabs>
        <w:ind w:left="2520" w:hanging="360"/>
      </w:pPr>
      <w:rPr>
        <w:rFonts w:ascii="Wingdings" w:hAnsi="Wingdings" w:cs="Wingdings" w:hint="default"/>
        <w:spacing w:val="4"/>
        <w:sz w:val="24"/>
        <w:szCs w:val="24"/>
      </w:rPr>
    </w:lvl>
    <w:lvl w:ilvl="6">
      <w:start w:val="1"/>
      <w:numFmt w:val="bullet"/>
      <w:lvlText w:val=""/>
      <w:lvlJc w:val="left"/>
      <w:pPr>
        <w:tabs>
          <w:tab w:val="num" w:pos="2880"/>
        </w:tabs>
        <w:ind w:left="2880" w:hanging="360"/>
      </w:pPr>
      <w:rPr>
        <w:rFonts w:ascii="Wingdings" w:hAnsi="Wingdings" w:cs="Wingdings" w:hint="default"/>
        <w:spacing w:val="4"/>
        <w:sz w:val="24"/>
        <w:szCs w:val="24"/>
      </w:rPr>
    </w:lvl>
    <w:lvl w:ilvl="7">
      <w:start w:val="1"/>
      <w:numFmt w:val="bullet"/>
      <w:lvlText w:val=""/>
      <w:lvlJc w:val="left"/>
      <w:pPr>
        <w:tabs>
          <w:tab w:val="num" w:pos="3240"/>
        </w:tabs>
        <w:ind w:left="3240" w:hanging="360"/>
      </w:pPr>
      <w:rPr>
        <w:rFonts w:ascii="Wingdings" w:hAnsi="Wingdings" w:cs="Wingdings" w:hint="default"/>
        <w:spacing w:val="4"/>
        <w:sz w:val="24"/>
        <w:szCs w:val="24"/>
      </w:rPr>
    </w:lvl>
    <w:lvl w:ilvl="8">
      <w:start w:val="1"/>
      <w:numFmt w:val="bullet"/>
      <w:lvlText w:val=""/>
      <w:lvlJc w:val="left"/>
      <w:pPr>
        <w:tabs>
          <w:tab w:val="num" w:pos="3600"/>
        </w:tabs>
        <w:ind w:left="3600" w:hanging="360"/>
      </w:pPr>
      <w:rPr>
        <w:rFonts w:ascii="Wingdings" w:hAnsi="Wingdings" w:cs="Wingdings" w:hint="default"/>
        <w:spacing w:val="4"/>
        <w:sz w:val="24"/>
        <w:szCs w:val="24"/>
      </w:rPr>
    </w:lvl>
  </w:abstractNum>
  <w:abstractNum w:abstractNumId="10" w15:restartNumberingAfterBreak="0">
    <w:nsid w:val="0000001C"/>
    <w:multiLevelType w:val="multilevel"/>
    <w:tmpl w:val="F6C807FA"/>
    <w:name w:val="WW8Num28"/>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1" w15:restartNumberingAfterBreak="0">
    <w:nsid w:val="01EA18AB"/>
    <w:multiLevelType w:val="multilevel"/>
    <w:tmpl w:val="F612C3DC"/>
    <w:styleLink w:val="Styl1"/>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2" w15:restartNumberingAfterBreak="0">
    <w:nsid w:val="0AEE0924"/>
    <w:multiLevelType w:val="multilevel"/>
    <w:tmpl w:val="0415001D"/>
    <w:styleLink w:val="Styl1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AD6AF8"/>
    <w:multiLevelType w:val="hybridMultilevel"/>
    <w:tmpl w:val="F5A20B98"/>
    <w:lvl w:ilvl="0" w:tplc="04150001">
      <w:start w:val="1"/>
      <w:numFmt w:val="bullet"/>
      <w:lvlText w:val=""/>
      <w:lvlJc w:val="left"/>
      <w:pPr>
        <w:ind w:left="294" w:hanging="360"/>
      </w:pPr>
      <w:rPr>
        <w:rFonts w:ascii="Symbol" w:hAnsi="Symbol" w:hint="default"/>
      </w:rPr>
    </w:lvl>
    <w:lvl w:ilvl="1" w:tplc="04150003" w:tentative="1">
      <w:start w:val="1"/>
      <w:numFmt w:val="bullet"/>
      <w:lvlText w:val="o"/>
      <w:lvlJc w:val="left"/>
      <w:pPr>
        <w:ind w:left="1014" w:hanging="360"/>
      </w:pPr>
      <w:rPr>
        <w:rFonts w:ascii="Courier New" w:hAnsi="Courier New" w:cs="Courier New" w:hint="default"/>
      </w:rPr>
    </w:lvl>
    <w:lvl w:ilvl="2" w:tplc="04150005" w:tentative="1">
      <w:start w:val="1"/>
      <w:numFmt w:val="bullet"/>
      <w:lvlText w:val=""/>
      <w:lvlJc w:val="left"/>
      <w:pPr>
        <w:ind w:left="1734" w:hanging="360"/>
      </w:pPr>
      <w:rPr>
        <w:rFonts w:ascii="Wingdings" w:hAnsi="Wingdings" w:hint="default"/>
      </w:rPr>
    </w:lvl>
    <w:lvl w:ilvl="3" w:tplc="04150001" w:tentative="1">
      <w:start w:val="1"/>
      <w:numFmt w:val="bullet"/>
      <w:lvlText w:val=""/>
      <w:lvlJc w:val="left"/>
      <w:pPr>
        <w:ind w:left="2454" w:hanging="360"/>
      </w:pPr>
      <w:rPr>
        <w:rFonts w:ascii="Symbol" w:hAnsi="Symbol" w:hint="default"/>
      </w:rPr>
    </w:lvl>
    <w:lvl w:ilvl="4" w:tplc="04150003" w:tentative="1">
      <w:start w:val="1"/>
      <w:numFmt w:val="bullet"/>
      <w:lvlText w:val="o"/>
      <w:lvlJc w:val="left"/>
      <w:pPr>
        <w:ind w:left="3174" w:hanging="360"/>
      </w:pPr>
      <w:rPr>
        <w:rFonts w:ascii="Courier New" w:hAnsi="Courier New" w:cs="Courier New" w:hint="default"/>
      </w:rPr>
    </w:lvl>
    <w:lvl w:ilvl="5" w:tplc="04150005" w:tentative="1">
      <w:start w:val="1"/>
      <w:numFmt w:val="bullet"/>
      <w:lvlText w:val=""/>
      <w:lvlJc w:val="left"/>
      <w:pPr>
        <w:ind w:left="3894" w:hanging="360"/>
      </w:pPr>
      <w:rPr>
        <w:rFonts w:ascii="Wingdings" w:hAnsi="Wingdings" w:hint="default"/>
      </w:rPr>
    </w:lvl>
    <w:lvl w:ilvl="6" w:tplc="04150001" w:tentative="1">
      <w:start w:val="1"/>
      <w:numFmt w:val="bullet"/>
      <w:lvlText w:val=""/>
      <w:lvlJc w:val="left"/>
      <w:pPr>
        <w:ind w:left="4614" w:hanging="360"/>
      </w:pPr>
      <w:rPr>
        <w:rFonts w:ascii="Symbol" w:hAnsi="Symbol" w:hint="default"/>
      </w:rPr>
    </w:lvl>
    <w:lvl w:ilvl="7" w:tplc="04150003" w:tentative="1">
      <w:start w:val="1"/>
      <w:numFmt w:val="bullet"/>
      <w:lvlText w:val="o"/>
      <w:lvlJc w:val="left"/>
      <w:pPr>
        <w:ind w:left="5334" w:hanging="360"/>
      </w:pPr>
      <w:rPr>
        <w:rFonts w:ascii="Courier New" w:hAnsi="Courier New" w:cs="Courier New" w:hint="default"/>
      </w:rPr>
    </w:lvl>
    <w:lvl w:ilvl="8" w:tplc="04150005" w:tentative="1">
      <w:start w:val="1"/>
      <w:numFmt w:val="bullet"/>
      <w:lvlText w:val=""/>
      <w:lvlJc w:val="left"/>
      <w:pPr>
        <w:ind w:left="6054" w:hanging="360"/>
      </w:pPr>
      <w:rPr>
        <w:rFonts w:ascii="Wingdings" w:hAnsi="Wingdings" w:hint="default"/>
      </w:rPr>
    </w:lvl>
  </w:abstractNum>
  <w:abstractNum w:abstractNumId="14" w15:restartNumberingAfterBreak="0">
    <w:nsid w:val="17455D2D"/>
    <w:multiLevelType w:val="multilevel"/>
    <w:tmpl w:val="29D05C32"/>
    <w:styleLink w:val="Styl1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B757D8"/>
    <w:multiLevelType w:val="multilevel"/>
    <w:tmpl w:val="0415001D"/>
    <w:styleLink w:val="Styl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ABB1C9B"/>
    <w:multiLevelType w:val="multilevel"/>
    <w:tmpl w:val="0415001D"/>
    <w:styleLink w:val="Styl18"/>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DC5AA1"/>
    <w:multiLevelType w:val="hybridMultilevel"/>
    <w:tmpl w:val="7C14944A"/>
    <w:styleLink w:val="Styl83"/>
    <w:lvl w:ilvl="0" w:tplc="5AF2479C">
      <w:start w:val="1"/>
      <w:numFmt w:val="decimal"/>
      <w:lvlText w:val="%1."/>
      <w:lvlJc w:val="left"/>
      <w:pPr>
        <w:tabs>
          <w:tab w:val="num" w:pos="720"/>
        </w:tabs>
        <w:ind w:left="720" w:hanging="360"/>
      </w:pPr>
      <w:rPr>
        <w:rFonts w:hint="default"/>
        <w:b w:val="0"/>
        <w:i w:val="0"/>
        <w:sz w:val="24"/>
        <w:szCs w:val="22"/>
      </w:rPr>
    </w:lvl>
    <w:lvl w:ilvl="1" w:tplc="624801F0">
      <w:start w:val="1"/>
      <w:numFmt w:val="decimal"/>
      <w:lvlText w:val="%2."/>
      <w:lvlJc w:val="left"/>
      <w:pPr>
        <w:tabs>
          <w:tab w:val="num" w:pos="720"/>
        </w:tabs>
        <w:ind w:left="720" w:hanging="360"/>
      </w:pPr>
      <w:rPr>
        <w:rFonts w:cs="Calibri" w:hint="default"/>
        <w:b/>
        <w:i w:val="0"/>
        <w:sz w:val="22"/>
        <w:szCs w:val="22"/>
      </w:rPr>
    </w:lvl>
    <w:lvl w:ilvl="2" w:tplc="0415001B">
      <w:start w:val="1"/>
      <w:numFmt w:val="lowerRoman"/>
      <w:lvlText w:val="%3."/>
      <w:lvlJc w:val="right"/>
      <w:pPr>
        <w:tabs>
          <w:tab w:val="num" w:pos="2160"/>
        </w:tabs>
        <w:ind w:left="2160" w:hanging="180"/>
      </w:pPr>
      <w:rPr>
        <w:rFonts w:cs="Calibri"/>
      </w:rPr>
    </w:lvl>
    <w:lvl w:ilvl="3" w:tplc="23DAD96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rPr>
        <w:rFonts w:cs="Calibri"/>
      </w:rPr>
    </w:lvl>
    <w:lvl w:ilvl="5" w:tplc="0415001B" w:tentative="1">
      <w:start w:val="1"/>
      <w:numFmt w:val="lowerRoman"/>
      <w:lvlText w:val="%6."/>
      <w:lvlJc w:val="right"/>
      <w:pPr>
        <w:tabs>
          <w:tab w:val="num" w:pos="4320"/>
        </w:tabs>
        <w:ind w:left="4320" w:hanging="180"/>
      </w:pPr>
      <w:rPr>
        <w:rFonts w:cs="Calibri"/>
      </w:rPr>
    </w:lvl>
    <w:lvl w:ilvl="6" w:tplc="0415000F" w:tentative="1">
      <w:start w:val="1"/>
      <w:numFmt w:val="decimal"/>
      <w:lvlText w:val="%7."/>
      <w:lvlJc w:val="left"/>
      <w:pPr>
        <w:tabs>
          <w:tab w:val="num" w:pos="5040"/>
        </w:tabs>
        <w:ind w:left="5040" w:hanging="360"/>
      </w:pPr>
      <w:rPr>
        <w:rFonts w:cs="Calibri"/>
      </w:rPr>
    </w:lvl>
    <w:lvl w:ilvl="7" w:tplc="04150019" w:tentative="1">
      <w:start w:val="1"/>
      <w:numFmt w:val="lowerLetter"/>
      <w:lvlText w:val="%8."/>
      <w:lvlJc w:val="left"/>
      <w:pPr>
        <w:tabs>
          <w:tab w:val="num" w:pos="5760"/>
        </w:tabs>
        <w:ind w:left="5760" w:hanging="360"/>
      </w:pPr>
      <w:rPr>
        <w:rFonts w:cs="Calibri"/>
      </w:rPr>
    </w:lvl>
    <w:lvl w:ilvl="8" w:tplc="0415001B" w:tentative="1">
      <w:start w:val="1"/>
      <w:numFmt w:val="lowerRoman"/>
      <w:lvlText w:val="%9."/>
      <w:lvlJc w:val="right"/>
      <w:pPr>
        <w:tabs>
          <w:tab w:val="num" w:pos="6480"/>
        </w:tabs>
        <w:ind w:left="6480" w:hanging="180"/>
      </w:pPr>
      <w:rPr>
        <w:rFonts w:cs="Calibri"/>
      </w:rPr>
    </w:lvl>
  </w:abstractNum>
  <w:abstractNum w:abstractNumId="18" w15:restartNumberingAfterBreak="0">
    <w:nsid w:val="223B6959"/>
    <w:multiLevelType w:val="hybridMultilevel"/>
    <w:tmpl w:val="4F189F7C"/>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9" w15:restartNumberingAfterBreak="0">
    <w:nsid w:val="2A9126CA"/>
    <w:multiLevelType w:val="multilevel"/>
    <w:tmpl w:val="DA92C8EC"/>
    <w:styleLink w:val="Styl9"/>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0" w15:restartNumberingAfterBreak="0">
    <w:nsid w:val="2EEB3C41"/>
    <w:multiLevelType w:val="multilevel"/>
    <w:tmpl w:val="35069A08"/>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1" w15:restartNumberingAfterBreak="0">
    <w:nsid w:val="2FAA5059"/>
    <w:multiLevelType w:val="multilevel"/>
    <w:tmpl w:val="0415001D"/>
    <w:styleLink w:val="Styl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F2027"/>
    <w:multiLevelType w:val="multilevel"/>
    <w:tmpl w:val="2652A1B4"/>
    <w:styleLink w:val="Styl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311B17"/>
    <w:multiLevelType w:val="hybridMultilevel"/>
    <w:tmpl w:val="BE7645E6"/>
    <w:lvl w:ilvl="0" w:tplc="F3665188">
      <w:start w:val="1"/>
      <w:numFmt w:val="decimal"/>
      <w:lvlText w:val="%1."/>
      <w:lvlJc w:val="left"/>
      <w:pPr>
        <w:ind w:left="502"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901016"/>
    <w:multiLevelType w:val="multilevel"/>
    <w:tmpl w:val="5DC4ABDA"/>
    <w:styleLink w:val="Styl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DA21DB"/>
    <w:multiLevelType w:val="hybridMultilevel"/>
    <w:tmpl w:val="FCE0B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C87625"/>
    <w:multiLevelType w:val="multilevel"/>
    <w:tmpl w:val="43EE8696"/>
    <w:styleLink w:val="Styl1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A75AB5"/>
    <w:multiLevelType w:val="multilevel"/>
    <w:tmpl w:val="DA92C8EC"/>
    <w:styleLink w:val="Styl7"/>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9" w15:restartNumberingAfterBreak="0">
    <w:nsid w:val="4CB46BCC"/>
    <w:multiLevelType w:val="multilevel"/>
    <w:tmpl w:val="DFC8B54C"/>
    <w:styleLink w:val="Styl16"/>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0" w15:restartNumberingAfterBreak="0">
    <w:nsid w:val="6118228B"/>
    <w:multiLevelType w:val="multilevel"/>
    <w:tmpl w:val="F612C3DC"/>
    <w:styleLink w:val="Styl2"/>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1" w15:restartNumberingAfterBreak="0">
    <w:nsid w:val="61221ADD"/>
    <w:multiLevelType w:val="hybridMultilevel"/>
    <w:tmpl w:val="6CF44544"/>
    <w:lvl w:ilvl="0" w:tplc="FFFFFFFF">
      <w:start w:val="1"/>
      <w:numFmt w:val="upperLetter"/>
      <w:pStyle w:val="Nagwek4"/>
      <w:lvlText w:val="%1."/>
      <w:lvlJc w:val="left"/>
      <w:pPr>
        <w:tabs>
          <w:tab w:val="num" w:pos="1200"/>
        </w:tabs>
        <w:ind w:left="1200" w:hanging="360"/>
      </w:pPr>
      <w:rPr>
        <w:rFonts w:hint="default"/>
        <w:u w:val="none"/>
      </w:rPr>
    </w:lvl>
    <w:lvl w:ilvl="1" w:tplc="FFFFFFFF" w:tentative="1">
      <w:start w:val="1"/>
      <w:numFmt w:val="lowerLetter"/>
      <w:lvlText w:val="%2."/>
      <w:lvlJc w:val="left"/>
      <w:pPr>
        <w:tabs>
          <w:tab w:val="num" w:pos="1920"/>
        </w:tabs>
        <w:ind w:left="1920" w:hanging="360"/>
      </w:pPr>
    </w:lvl>
    <w:lvl w:ilvl="2" w:tplc="FFFFFFFF" w:tentative="1">
      <w:start w:val="1"/>
      <w:numFmt w:val="lowerRoman"/>
      <w:lvlText w:val="%3."/>
      <w:lvlJc w:val="right"/>
      <w:pPr>
        <w:tabs>
          <w:tab w:val="num" w:pos="2640"/>
        </w:tabs>
        <w:ind w:left="2640" w:hanging="180"/>
      </w:p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32" w15:restartNumberingAfterBreak="0">
    <w:nsid w:val="6588694F"/>
    <w:multiLevelType w:val="multilevel"/>
    <w:tmpl w:val="0415001D"/>
    <w:styleLink w:val="Styl14"/>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621752"/>
    <w:multiLevelType w:val="multilevel"/>
    <w:tmpl w:val="0415001D"/>
    <w:styleLink w:val="Styl5"/>
    <w:lvl w:ilvl="0">
      <w:start w:val="1"/>
      <w:numFmt w:val="decimal"/>
      <w:lvlText w:val="%1."/>
      <w:lvlJc w:val="left"/>
      <w:pPr>
        <w:ind w:left="360" w:hanging="360"/>
      </w:pPr>
      <w:rPr>
        <w:rFonts w:ascii="Calibri" w:eastAsia="Calibri" w:hAnsi="Calibri" w:cs="Calibri"/>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B75221"/>
    <w:multiLevelType w:val="hybridMultilevel"/>
    <w:tmpl w:val="F5BCD066"/>
    <w:lvl w:ilvl="0" w:tplc="DBAAC7A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12129F"/>
    <w:multiLevelType w:val="multilevel"/>
    <w:tmpl w:val="D9702154"/>
    <w:styleLink w:val="Styl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3E170A"/>
    <w:multiLevelType w:val="multilevel"/>
    <w:tmpl w:val="0415001D"/>
    <w:styleLink w:val="Styl4"/>
    <w:lvl w:ilvl="0">
      <w:start w:val="1"/>
      <w:numFmt w:val="decimal"/>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DEC157F"/>
    <w:multiLevelType w:val="multilevel"/>
    <w:tmpl w:val="320C7F44"/>
    <w:styleLink w:val="Styl19"/>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8" w15:restartNumberingAfterBreak="0">
    <w:nsid w:val="7F9D6D3C"/>
    <w:multiLevelType w:val="multilevel"/>
    <w:tmpl w:val="0415001D"/>
    <w:styleLink w:val="Styl2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FAD6486"/>
    <w:multiLevelType w:val="multilevel"/>
    <w:tmpl w:val="D9702154"/>
    <w:styleLink w:val="Styl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36848834">
    <w:abstractNumId w:val="31"/>
  </w:num>
  <w:num w:numId="2" w16cid:durableId="622033488">
    <w:abstractNumId w:val="18"/>
  </w:num>
  <w:num w:numId="3" w16cid:durableId="2114011855">
    <w:abstractNumId w:val="20"/>
  </w:num>
  <w:num w:numId="4" w16cid:durableId="758137414">
    <w:abstractNumId w:val="11"/>
  </w:num>
  <w:num w:numId="5" w16cid:durableId="2029942048">
    <w:abstractNumId w:val="30"/>
  </w:num>
  <w:num w:numId="6" w16cid:durableId="1649018659">
    <w:abstractNumId w:val="21"/>
  </w:num>
  <w:num w:numId="7" w16cid:durableId="1002515618">
    <w:abstractNumId w:val="36"/>
  </w:num>
  <w:num w:numId="8" w16cid:durableId="1590387858">
    <w:abstractNumId w:val="33"/>
  </w:num>
  <w:num w:numId="9" w16cid:durableId="2086220751">
    <w:abstractNumId w:val="24"/>
  </w:num>
  <w:num w:numId="10" w16cid:durableId="1171335442">
    <w:abstractNumId w:val="28"/>
  </w:num>
  <w:num w:numId="11" w16cid:durableId="2104254791">
    <w:abstractNumId w:val="22"/>
  </w:num>
  <w:num w:numId="12" w16cid:durableId="529420935">
    <w:abstractNumId w:val="19"/>
  </w:num>
  <w:num w:numId="13" w16cid:durableId="1449741061">
    <w:abstractNumId w:val="14"/>
  </w:num>
  <w:num w:numId="14" w16cid:durableId="1225068744">
    <w:abstractNumId w:val="27"/>
  </w:num>
  <w:num w:numId="15" w16cid:durableId="814950683">
    <w:abstractNumId w:val="35"/>
  </w:num>
  <w:num w:numId="16" w16cid:durableId="2085103652">
    <w:abstractNumId w:val="39"/>
  </w:num>
  <w:num w:numId="17" w16cid:durableId="2009285270">
    <w:abstractNumId w:val="32"/>
  </w:num>
  <w:num w:numId="18" w16cid:durableId="1797791206">
    <w:abstractNumId w:val="15"/>
  </w:num>
  <w:num w:numId="19" w16cid:durableId="1328635284">
    <w:abstractNumId w:val="29"/>
  </w:num>
  <w:num w:numId="20" w16cid:durableId="1766605809">
    <w:abstractNumId w:val="12"/>
  </w:num>
  <w:num w:numId="21" w16cid:durableId="572856467">
    <w:abstractNumId w:val="16"/>
  </w:num>
  <w:num w:numId="22" w16cid:durableId="1559514537">
    <w:abstractNumId w:val="37"/>
  </w:num>
  <w:num w:numId="23" w16cid:durableId="28381322">
    <w:abstractNumId w:val="38"/>
  </w:num>
  <w:num w:numId="24" w16cid:durableId="244146709">
    <w:abstractNumId w:val="17"/>
  </w:num>
  <w:num w:numId="25" w16cid:durableId="233663500">
    <w:abstractNumId w:val="23"/>
  </w:num>
  <w:num w:numId="26" w16cid:durableId="928808706">
    <w:abstractNumId w:val="26"/>
  </w:num>
  <w:num w:numId="27" w16cid:durableId="2137869169">
    <w:abstractNumId w:val="34"/>
  </w:num>
  <w:num w:numId="28" w16cid:durableId="1957177166">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style="mso-position-horizontal-relative:margin;mso-width-relative:margin;mso-height-relative:margin"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1475"/>
    <w:rsid w:val="00003B8D"/>
    <w:rsid w:val="0000418C"/>
    <w:rsid w:val="000046E7"/>
    <w:rsid w:val="00004714"/>
    <w:rsid w:val="000054E8"/>
    <w:rsid w:val="000056C2"/>
    <w:rsid w:val="00006A46"/>
    <w:rsid w:val="0000770F"/>
    <w:rsid w:val="00007969"/>
    <w:rsid w:val="000110C0"/>
    <w:rsid w:val="000140CE"/>
    <w:rsid w:val="00014BFE"/>
    <w:rsid w:val="00014F62"/>
    <w:rsid w:val="000156A9"/>
    <w:rsid w:val="00015949"/>
    <w:rsid w:val="00015A51"/>
    <w:rsid w:val="00015C91"/>
    <w:rsid w:val="0001618F"/>
    <w:rsid w:val="00016520"/>
    <w:rsid w:val="000204D7"/>
    <w:rsid w:val="00022302"/>
    <w:rsid w:val="00022BCB"/>
    <w:rsid w:val="000231AD"/>
    <w:rsid w:val="000236BD"/>
    <w:rsid w:val="00023780"/>
    <w:rsid w:val="000241FB"/>
    <w:rsid w:val="00024BC9"/>
    <w:rsid w:val="00024CE4"/>
    <w:rsid w:val="00025D50"/>
    <w:rsid w:val="00027217"/>
    <w:rsid w:val="00027EB5"/>
    <w:rsid w:val="000318CC"/>
    <w:rsid w:val="000319FD"/>
    <w:rsid w:val="00031F11"/>
    <w:rsid w:val="00032A07"/>
    <w:rsid w:val="00033660"/>
    <w:rsid w:val="00033A2A"/>
    <w:rsid w:val="00033D7E"/>
    <w:rsid w:val="00033F99"/>
    <w:rsid w:val="00034B43"/>
    <w:rsid w:val="00036811"/>
    <w:rsid w:val="00036D7F"/>
    <w:rsid w:val="00037473"/>
    <w:rsid w:val="000377E0"/>
    <w:rsid w:val="00037827"/>
    <w:rsid w:val="00041611"/>
    <w:rsid w:val="000418FA"/>
    <w:rsid w:val="00042009"/>
    <w:rsid w:val="00042BF6"/>
    <w:rsid w:val="0004509A"/>
    <w:rsid w:val="0004590A"/>
    <w:rsid w:val="00046451"/>
    <w:rsid w:val="00046789"/>
    <w:rsid w:val="00046D14"/>
    <w:rsid w:val="000470F8"/>
    <w:rsid w:val="000514EB"/>
    <w:rsid w:val="00053B04"/>
    <w:rsid w:val="00055A42"/>
    <w:rsid w:val="000566A1"/>
    <w:rsid w:val="0006090A"/>
    <w:rsid w:val="00060C89"/>
    <w:rsid w:val="00061407"/>
    <w:rsid w:val="00061BA7"/>
    <w:rsid w:val="00061BEA"/>
    <w:rsid w:val="00063810"/>
    <w:rsid w:val="00064165"/>
    <w:rsid w:val="000657AB"/>
    <w:rsid w:val="00066BBF"/>
    <w:rsid w:val="00066BEA"/>
    <w:rsid w:val="00067425"/>
    <w:rsid w:val="00067A25"/>
    <w:rsid w:val="00070A57"/>
    <w:rsid w:val="00073B4F"/>
    <w:rsid w:val="00074C3C"/>
    <w:rsid w:val="00076449"/>
    <w:rsid w:val="00080375"/>
    <w:rsid w:val="000807B2"/>
    <w:rsid w:val="00081F4A"/>
    <w:rsid w:val="00082C77"/>
    <w:rsid w:val="000839A6"/>
    <w:rsid w:val="00084833"/>
    <w:rsid w:val="00084E19"/>
    <w:rsid w:val="00085C14"/>
    <w:rsid w:val="00086579"/>
    <w:rsid w:val="0008700B"/>
    <w:rsid w:val="00090355"/>
    <w:rsid w:val="00091C4C"/>
    <w:rsid w:val="00092643"/>
    <w:rsid w:val="0009316F"/>
    <w:rsid w:val="000933D8"/>
    <w:rsid w:val="00093F70"/>
    <w:rsid w:val="00094F4A"/>
    <w:rsid w:val="000965D4"/>
    <w:rsid w:val="000971DD"/>
    <w:rsid w:val="0009727A"/>
    <w:rsid w:val="000A015C"/>
    <w:rsid w:val="000A32A0"/>
    <w:rsid w:val="000A5859"/>
    <w:rsid w:val="000A5C74"/>
    <w:rsid w:val="000A605B"/>
    <w:rsid w:val="000A614B"/>
    <w:rsid w:val="000A697E"/>
    <w:rsid w:val="000A6CC9"/>
    <w:rsid w:val="000A7A7A"/>
    <w:rsid w:val="000B04D8"/>
    <w:rsid w:val="000B0BCE"/>
    <w:rsid w:val="000B0CEB"/>
    <w:rsid w:val="000B0D49"/>
    <w:rsid w:val="000B188B"/>
    <w:rsid w:val="000B210C"/>
    <w:rsid w:val="000B29C6"/>
    <w:rsid w:val="000B42FD"/>
    <w:rsid w:val="000B7280"/>
    <w:rsid w:val="000C0013"/>
    <w:rsid w:val="000C024F"/>
    <w:rsid w:val="000C08BD"/>
    <w:rsid w:val="000C0DC0"/>
    <w:rsid w:val="000C1AE8"/>
    <w:rsid w:val="000C2D48"/>
    <w:rsid w:val="000D00D4"/>
    <w:rsid w:val="000D0505"/>
    <w:rsid w:val="000D235A"/>
    <w:rsid w:val="000D2E1A"/>
    <w:rsid w:val="000D4918"/>
    <w:rsid w:val="000D5A26"/>
    <w:rsid w:val="000D6477"/>
    <w:rsid w:val="000D6C6E"/>
    <w:rsid w:val="000D6E48"/>
    <w:rsid w:val="000D7AB4"/>
    <w:rsid w:val="000E0812"/>
    <w:rsid w:val="000E1414"/>
    <w:rsid w:val="000E16ED"/>
    <w:rsid w:val="000E1AB0"/>
    <w:rsid w:val="000E1C09"/>
    <w:rsid w:val="000E2806"/>
    <w:rsid w:val="000E3116"/>
    <w:rsid w:val="000E31DD"/>
    <w:rsid w:val="000E3257"/>
    <w:rsid w:val="000E503D"/>
    <w:rsid w:val="000E5F80"/>
    <w:rsid w:val="000E7038"/>
    <w:rsid w:val="000E7AED"/>
    <w:rsid w:val="000F0548"/>
    <w:rsid w:val="000F1C78"/>
    <w:rsid w:val="000F2672"/>
    <w:rsid w:val="000F7E46"/>
    <w:rsid w:val="001001D0"/>
    <w:rsid w:val="0010104D"/>
    <w:rsid w:val="00101D5E"/>
    <w:rsid w:val="00101FC8"/>
    <w:rsid w:val="00102AFF"/>
    <w:rsid w:val="0010435A"/>
    <w:rsid w:val="00110DC8"/>
    <w:rsid w:val="00110DDD"/>
    <w:rsid w:val="00110DF8"/>
    <w:rsid w:val="00111892"/>
    <w:rsid w:val="00111AC5"/>
    <w:rsid w:val="00112BAA"/>
    <w:rsid w:val="00112DF2"/>
    <w:rsid w:val="00114953"/>
    <w:rsid w:val="00114D36"/>
    <w:rsid w:val="00115C0B"/>
    <w:rsid w:val="001161CF"/>
    <w:rsid w:val="0011708B"/>
    <w:rsid w:val="001174A0"/>
    <w:rsid w:val="0011750C"/>
    <w:rsid w:val="00117B9B"/>
    <w:rsid w:val="00117DC6"/>
    <w:rsid w:val="001203F9"/>
    <w:rsid w:val="001206E3"/>
    <w:rsid w:val="00121AFF"/>
    <w:rsid w:val="001220E0"/>
    <w:rsid w:val="001224D7"/>
    <w:rsid w:val="00122D54"/>
    <w:rsid w:val="00124324"/>
    <w:rsid w:val="001247E4"/>
    <w:rsid w:val="001255C2"/>
    <w:rsid w:val="00125915"/>
    <w:rsid w:val="00127361"/>
    <w:rsid w:val="0013018E"/>
    <w:rsid w:val="0013093B"/>
    <w:rsid w:val="00130F76"/>
    <w:rsid w:val="001327ED"/>
    <w:rsid w:val="00132995"/>
    <w:rsid w:val="00133AF8"/>
    <w:rsid w:val="00133C2D"/>
    <w:rsid w:val="00134A6E"/>
    <w:rsid w:val="00135090"/>
    <w:rsid w:val="0013543A"/>
    <w:rsid w:val="0013590C"/>
    <w:rsid w:val="00137960"/>
    <w:rsid w:val="00137DD0"/>
    <w:rsid w:val="00140600"/>
    <w:rsid w:val="001406AE"/>
    <w:rsid w:val="00141019"/>
    <w:rsid w:val="001417E2"/>
    <w:rsid w:val="00142FF4"/>
    <w:rsid w:val="00144561"/>
    <w:rsid w:val="00145AE9"/>
    <w:rsid w:val="00145B31"/>
    <w:rsid w:val="00145B72"/>
    <w:rsid w:val="00146758"/>
    <w:rsid w:val="001472D9"/>
    <w:rsid w:val="00147490"/>
    <w:rsid w:val="00151070"/>
    <w:rsid w:val="00151DC3"/>
    <w:rsid w:val="00152D79"/>
    <w:rsid w:val="00153C64"/>
    <w:rsid w:val="0015406B"/>
    <w:rsid w:val="0015535E"/>
    <w:rsid w:val="00156483"/>
    <w:rsid w:val="001578F4"/>
    <w:rsid w:val="001605EA"/>
    <w:rsid w:val="00161700"/>
    <w:rsid w:val="00162361"/>
    <w:rsid w:val="00162BBE"/>
    <w:rsid w:val="001633A3"/>
    <w:rsid w:val="00163BEC"/>
    <w:rsid w:val="00163CC7"/>
    <w:rsid w:val="0016524E"/>
    <w:rsid w:val="00165501"/>
    <w:rsid w:val="0016562D"/>
    <w:rsid w:val="00166174"/>
    <w:rsid w:val="00166925"/>
    <w:rsid w:val="001669FF"/>
    <w:rsid w:val="00166A2E"/>
    <w:rsid w:val="0016744E"/>
    <w:rsid w:val="00167F43"/>
    <w:rsid w:val="00170EBC"/>
    <w:rsid w:val="001712A9"/>
    <w:rsid w:val="00171926"/>
    <w:rsid w:val="00172C69"/>
    <w:rsid w:val="00173073"/>
    <w:rsid w:val="00174EBB"/>
    <w:rsid w:val="001767D8"/>
    <w:rsid w:val="00176BB5"/>
    <w:rsid w:val="001771DC"/>
    <w:rsid w:val="001775A7"/>
    <w:rsid w:val="001800CE"/>
    <w:rsid w:val="00182BDB"/>
    <w:rsid w:val="00183996"/>
    <w:rsid w:val="00183ACE"/>
    <w:rsid w:val="00184AB1"/>
    <w:rsid w:val="00184B34"/>
    <w:rsid w:val="00184EA9"/>
    <w:rsid w:val="00185433"/>
    <w:rsid w:val="0018680E"/>
    <w:rsid w:val="00187E7E"/>
    <w:rsid w:val="00191499"/>
    <w:rsid w:val="0019231D"/>
    <w:rsid w:val="0019396D"/>
    <w:rsid w:val="00195981"/>
    <w:rsid w:val="00196012"/>
    <w:rsid w:val="0019792C"/>
    <w:rsid w:val="001A0656"/>
    <w:rsid w:val="001A1FEC"/>
    <w:rsid w:val="001A397F"/>
    <w:rsid w:val="001A456D"/>
    <w:rsid w:val="001A5809"/>
    <w:rsid w:val="001A5810"/>
    <w:rsid w:val="001A6F5C"/>
    <w:rsid w:val="001A72D3"/>
    <w:rsid w:val="001A74D0"/>
    <w:rsid w:val="001B14F6"/>
    <w:rsid w:val="001B1A00"/>
    <w:rsid w:val="001B1D1D"/>
    <w:rsid w:val="001B2E10"/>
    <w:rsid w:val="001B4591"/>
    <w:rsid w:val="001B4ADB"/>
    <w:rsid w:val="001B4E33"/>
    <w:rsid w:val="001B79E5"/>
    <w:rsid w:val="001C2497"/>
    <w:rsid w:val="001C2844"/>
    <w:rsid w:val="001C29A6"/>
    <w:rsid w:val="001C3660"/>
    <w:rsid w:val="001C36D9"/>
    <w:rsid w:val="001C380C"/>
    <w:rsid w:val="001C48EF"/>
    <w:rsid w:val="001C5AB0"/>
    <w:rsid w:val="001C7715"/>
    <w:rsid w:val="001C7951"/>
    <w:rsid w:val="001C7B93"/>
    <w:rsid w:val="001D0441"/>
    <w:rsid w:val="001D08E9"/>
    <w:rsid w:val="001D0F9F"/>
    <w:rsid w:val="001D230B"/>
    <w:rsid w:val="001D2ECC"/>
    <w:rsid w:val="001D4993"/>
    <w:rsid w:val="001D4D41"/>
    <w:rsid w:val="001D644A"/>
    <w:rsid w:val="001D6FA5"/>
    <w:rsid w:val="001E0435"/>
    <w:rsid w:val="001E2BC1"/>
    <w:rsid w:val="001E37A4"/>
    <w:rsid w:val="001E459F"/>
    <w:rsid w:val="001E7723"/>
    <w:rsid w:val="001F091D"/>
    <w:rsid w:val="001F0AA4"/>
    <w:rsid w:val="001F0FC2"/>
    <w:rsid w:val="001F15D4"/>
    <w:rsid w:val="001F168C"/>
    <w:rsid w:val="001F2482"/>
    <w:rsid w:val="001F2D97"/>
    <w:rsid w:val="001F2DB0"/>
    <w:rsid w:val="001F3CA9"/>
    <w:rsid w:val="001F52CE"/>
    <w:rsid w:val="001F69F3"/>
    <w:rsid w:val="001F6B8F"/>
    <w:rsid w:val="001F7EE4"/>
    <w:rsid w:val="00200E55"/>
    <w:rsid w:val="0020182D"/>
    <w:rsid w:val="002029DD"/>
    <w:rsid w:val="00202ACE"/>
    <w:rsid w:val="00202D1C"/>
    <w:rsid w:val="002047C2"/>
    <w:rsid w:val="00205A3F"/>
    <w:rsid w:val="00206C91"/>
    <w:rsid w:val="00206CD3"/>
    <w:rsid w:val="002071F7"/>
    <w:rsid w:val="00207E2D"/>
    <w:rsid w:val="0021051F"/>
    <w:rsid w:val="00211165"/>
    <w:rsid w:val="00211BD9"/>
    <w:rsid w:val="00212238"/>
    <w:rsid w:val="002122E5"/>
    <w:rsid w:val="00213A5E"/>
    <w:rsid w:val="00213C99"/>
    <w:rsid w:val="00214C85"/>
    <w:rsid w:val="00216345"/>
    <w:rsid w:val="00217AAE"/>
    <w:rsid w:val="002207F8"/>
    <w:rsid w:val="00221314"/>
    <w:rsid w:val="00221A66"/>
    <w:rsid w:val="00221AFD"/>
    <w:rsid w:val="00221C1C"/>
    <w:rsid w:val="00222101"/>
    <w:rsid w:val="00223C94"/>
    <w:rsid w:val="00224D58"/>
    <w:rsid w:val="00226AA4"/>
    <w:rsid w:val="00226B10"/>
    <w:rsid w:val="0022712F"/>
    <w:rsid w:val="00230181"/>
    <w:rsid w:val="00230CF8"/>
    <w:rsid w:val="002323F0"/>
    <w:rsid w:val="002332CB"/>
    <w:rsid w:val="0023489A"/>
    <w:rsid w:val="00234A49"/>
    <w:rsid w:val="00235EC1"/>
    <w:rsid w:val="00237370"/>
    <w:rsid w:val="00237E80"/>
    <w:rsid w:val="002400FD"/>
    <w:rsid w:val="00241755"/>
    <w:rsid w:val="00241C1F"/>
    <w:rsid w:val="0024311C"/>
    <w:rsid w:val="002435D4"/>
    <w:rsid w:val="00243A6C"/>
    <w:rsid w:val="00243A7F"/>
    <w:rsid w:val="00243B36"/>
    <w:rsid w:val="00243BD4"/>
    <w:rsid w:val="00244854"/>
    <w:rsid w:val="002452DC"/>
    <w:rsid w:val="0024602A"/>
    <w:rsid w:val="00247E16"/>
    <w:rsid w:val="00251F8A"/>
    <w:rsid w:val="00252046"/>
    <w:rsid w:val="0025353E"/>
    <w:rsid w:val="002536B7"/>
    <w:rsid w:val="00254F61"/>
    <w:rsid w:val="00255282"/>
    <w:rsid w:val="00256F21"/>
    <w:rsid w:val="00256F60"/>
    <w:rsid w:val="00260BB3"/>
    <w:rsid w:val="00262D81"/>
    <w:rsid w:val="002632D1"/>
    <w:rsid w:val="0026333D"/>
    <w:rsid w:val="00263667"/>
    <w:rsid w:val="0026429C"/>
    <w:rsid w:val="002646F9"/>
    <w:rsid w:val="00265E7C"/>
    <w:rsid w:val="002671C9"/>
    <w:rsid w:val="002671D6"/>
    <w:rsid w:val="00267550"/>
    <w:rsid w:val="00267B3E"/>
    <w:rsid w:val="002705AB"/>
    <w:rsid w:val="002705E0"/>
    <w:rsid w:val="002705EB"/>
    <w:rsid w:val="00271278"/>
    <w:rsid w:val="002715BC"/>
    <w:rsid w:val="00271760"/>
    <w:rsid w:val="00272AF8"/>
    <w:rsid w:val="002730B5"/>
    <w:rsid w:val="0027414A"/>
    <w:rsid w:val="00274920"/>
    <w:rsid w:val="00274D88"/>
    <w:rsid w:val="002751B3"/>
    <w:rsid w:val="002767DE"/>
    <w:rsid w:val="00276F32"/>
    <w:rsid w:val="00280FD7"/>
    <w:rsid w:val="00281C3C"/>
    <w:rsid w:val="0028365D"/>
    <w:rsid w:val="0028380B"/>
    <w:rsid w:val="00284BE0"/>
    <w:rsid w:val="002861A5"/>
    <w:rsid w:val="00287930"/>
    <w:rsid w:val="00287D74"/>
    <w:rsid w:val="00287F11"/>
    <w:rsid w:val="0029280A"/>
    <w:rsid w:val="0029298D"/>
    <w:rsid w:val="00292BD9"/>
    <w:rsid w:val="00293A9A"/>
    <w:rsid w:val="00294801"/>
    <w:rsid w:val="00295ADF"/>
    <w:rsid w:val="002967E1"/>
    <w:rsid w:val="00297D20"/>
    <w:rsid w:val="002A0E65"/>
    <w:rsid w:val="002A1D9D"/>
    <w:rsid w:val="002A2836"/>
    <w:rsid w:val="002A5645"/>
    <w:rsid w:val="002A5DD7"/>
    <w:rsid w:val="002A5F99"/>
    <w:rsid w:val="002B1C03"/>
    <w:rsid w:val="002B22B4"/>
    <w:rsid w:val="002B47C8"/>
    <w:rsid w:val="002B630C"/>
    <w:rsid w:val="002B6979"/>
    <w:rsid w:val="002B7550"/>
    <w:rsid w:val="002B7DCE"/>
    <w:rsid w:val="002C01E8"/>
    <w:rsid w:val="002C14E7"/>
    <w:rsid w:val="002C1D32"/>
    <w:rsid w:val="002C1FE2"/>
    <w:rsid w:val="002C231E"/>
    <w:rsid w:val="002C250E"/>
    <w:rsid w:val="002C2829"/>
    <w:rsid w:val="002C59C2"/>
    <w:rsid w:val="002C6334"/>
    <w:rsid w:val="002C7316"/>
    <w:rsid w:val="002C7688"/>
    <w:rsid w:val="002C7B14"/>
    <w:rsid w:val="002D21A3"/>
    <w:rsid w:val="002D2BD9"/>
    <w:rsid w:val="002D30C3"/>
    <w:rsid w:val="002D3307"/>
    <w:rsid w:val="002D39BB"/>
    <w:rsid w:val="002D402F"/>
    <w:rsid w:val="002D4838"/>
    <w:rsid w:val="002D7620"/>
    <w:rsid w:val="002D7695"/>
    <w:rsid w:val="002D77DC"/>
    <w:rsid w:val="002E03D1"/>
    <w:rsid w:val="002E07FA"/>
    <w:rsid w:val="002E08A1"/>
    <w:rsid w:val="002E2048"/>
    <w:rsid w:val="002E3753"/>
    <w:rsid w:val="002E51D0"/>
    <w:rsid w:val="002E5E05"/>
    <w:rsid w:val="002E5F6B"/>
    <w:rsid w:val="002E651A"/>
    <w:rsid w:val="002E66CF"/>
    <w:rsid w:val="002E7665"/>
    <w:rsid w:val="002E7C02"/>
    <w:rsid w:val="002F0176"/>
    <w:rsid w:val="002F0226"/>
    <w:rsid w:val="002F056B"/>
    <w:rsid w:val="002F1D09"/>
    <w:rsid w:val="002F2EDF"/>
    <w:rsid w:val="002F52A7"/>
    <w:rsid w:val="002F6ECD"/>
    <w:rsid w:val="00301B0C"/>
    <w:rsid w:val="003038CF"/>
    <w:rsid w:val="00304147"/>
    <w:rsid w:val="00304C5D"/>
    <w:rsid w:val="00305A9E"/>
    <w:rsid w:val="003061B7"/>
    <w:rsid w:val="003066B4"/>
    <w:rsid w:val="00306918"/>
    <w:rsid w:val="003069C5"/>
    <w:rsid w:val="00306E30"/>
    <w:rsid w:val="00307027"/>
    <w:rsid w:val="0030735F"/>
    <w:rsid w:val="00310229"/>
    <w:rsid w:val="003111C0"/>
    <w:rsid w:val="00312FC1"/>
    <w:rsid w:val="00313CEF"/>
    <w:rsid w:val="00313D33"/>
    <w:rsid w:val="00315205"/>
    <w:rsid w:val="003153C8"/>
    <w:rsid w:val="00315800"/>
    <w:rsid w:val="00317015"/>
    <w:rsid w:val="00317BC8"/>
    <w:rsid w:val="00320330"/>
    <w:rsid w:val="00322DD2"/>
    <w:rsid w:val="00324727"/>
    <w:rsid w:val="00324C83"/>
    <w:rsid w:val="003256D6"/>
    <w:rsid w:val="00325F4A"/>
    <w:rsid w:val="00326A88"/>
    <w:rsid w:val="00326E45"/>
    <w:rsid w:val="0033233D"/>
    <w:rsid w:val="00333505"/>
    <w:rsid w:val="0033556B"/>
    <w:rsid w:val="00335752"/>
    <w:rsid w:val="003359AE"/>
    <w:rsid w:val="00335A1E"/>
    <w:rsid w:val="00335CD9"/>
    <w:rsid w:val="0033676B"/>
    <w:rsid w:val="00336994"/>
    <w:rsid w:val="00340DC6"/>
    <w:rsid w:val="00340FE1"/>
    <w:rsid w:val="00342BDC"/>
    <w:rsid w:val="00343773"/>
    <w:rsid w:val="00343CB3"/>
    <w:rsid w:val="003453B0"/>
    <w:rsid w:val="00345D1A"/>
    <w:rsid w:val="003460B2"/>
    <w:rsid w:val="0034614F"/>
    <w:rsid w:val="00347712"/>
    <w:rsid w:val="00347BF3"/>
    <w:rsid w:val="0035031D"/>
    <w:rsid w:val="003503BB"/>
    <w:rsid w:val="00350867"/>
    <w:rsid w:val="003515C7"/>
    <w:rsid w:val="00351C4B"/>
    <w:rsid w:val="00351E18"/>
    <w:rsid w:val="00352D6E"/>
    <w:rsid w:val="003535C9"/>
    <w:rsid w:val="00353FC4"/>
    <w:rsid w:val="00355890"/>
    <w:rsid w:val="00355D53"/>
    <w:rsid w:val="003570C7"/>
    <w:rsid w:val="00361347"/>
    <w:rsid w:val="00363D04"/>
    <w:rsid w:val="0036405C"/>
    <w:rsid w:val="00364B3B"/>
    <w:rsid w:val="00365732"/>
    <w:rsid w:val="00365893"/>
    <w:rsid w:val="00366392"/>
    <w:rsid w:val="00366466"/>
    <w:rsid w:val="00366A16"/>
    <w:rsid w:val="00367CB5"/>
    <w:rsid w:val="003701ED"/>
    <w:rsid w:val="003723D9"/>
    <w:rsid w:val="003727EF"/>
    <w:rsid w:val="003804EE"/>
    <w:rsid w:val="0038201F"/>
    <w:rsid w:val="00383184"/>
    <w:rsid w:val="003831E5"/>
    <w:rsid w:val="0038352A"/>
    <w:rsid w:val="00383AF9"/>
    <w:rsid w:val="003842EA"/>
    <w:rsid w:val="00384F54"/>
    <w:rsid w:val="0038552F"/>
    <w:rsid w:val="00385A6C"/>
    <w:rsid w:val="003861ED"/>
    <w:rsid w:val="00386235"/>
    <w:rsid w:val="00386A2D"/>
    <w:rsid w:val="00387854"/>
    <w:rsid w:val="00390693"/>
    <w:rsid w:val="00390AAE"/>
    <w:rsid w:val="00391472"/>
    <w:rsid w:val="003937B8"/>
    <w:rsid w:val="00396241"/>
    <w:rsid w:val="00397C75"/>
    <w:rsid w:val="003A0365"/>
    <w:rsid w:val="003A06E7"/>
    <w:rsid w:val="003A1219"/>
    <w:rsid w:val="003A2433"/>
    <w:rsid w:val="003A470D"/>
    <w:rsid w:val="003A7F73"/>
    <w:rsid w:val="003B1621"/>
    <w:rsid w:val="003B3A99"/>
    <w:rsid w:val="003B3BA5"/>
    <w:rsid w:val="003B48D0"/>
    <w:rsid w:val="003B503C"/>
    <w:rsid w:val="003B5156"/>
    <w:rsid w:val="003B61C7"/>
    <w:rsid w:val="003B669E"/>
    <w:rsid w:val="003B7906"/>
    <w:rsid w:val="003C104E"/>
    <w:rsid w:val="003C26E9"/>
    <w:rsid w:val="003C32F1"/>
    <w:rsid w:val="003C4FB5"/>
    <w:rsid w:val="003C5C6C"/>
    <w:rsid w:val="003C5CF7"/>
    <w:rsid w:val="003C6088"/>
    <w:rsid w:val="003C62EC"/>
    <w:rsid w:val="003C67B7"/>
    <w:rsid w:val="003C6A13"/>
    <w:rsid w:val="003C7941"/>
    <w:rsid w:val="003C7CFE"/>
    <w:rsid w:val="003D0545"/>
    <w:rsid w:val="003D0E4A"/>
    <w:rsid w:val="003D1725"/>
    <w:rsid w:val="003D1940"/>
    <w:rsid w:val="003D2ABC"/>
    <w:rsid w:val="003D2DC3"/>
    <w:rsid w:val="003D34B1"/>
    <w:rsid w:val="003D4041"/>
    <w:rsid w:val="003D5036"/>
    <w:rsid w:val="003D53C4"/>
    <w:rsid w:val="003D56B5"/>
    <w:rsid w:val="003D60F0"/>
    <w:rsid w:val="003D61FA"/>
    <w:rsid w:val="003D73D8"/>
    <w:rsid w:val="003D76AE"/>
    <w:rsid w:val="003E0177"/>
    <w:rsid w:val="003E0B51"/>
    <w:rsid w:val="003E1482"/>
    <w:rsid w:val="003E17E5"/>
    <w:rsid w:val="003E2157"/>
    <w:rsid w:val="003E48E7"/>
    <w:rsid w:val="003E58C4"/>
    <w:rsid w:val="003E5E88"/>
    <w:rsid w:val="003E5EEE"/>
    <w:rsid w:val="003E6703"/>
    <w:rsid w:val="003E6D16"/>
    <w:rsid w:val="003F09F6"/>
    <w:rsid w:val="003F171A"/>
    <w:rsid w:val="003F1C72"/>
    <w:rsid w:val="003F2F88"/>
    <w:rsid w:val="003F348D"/>
    <w:rsid w:val="003F3800"/>
    <w:rsid w:val="003F384F"/>
    <w:rsid w:val="003F487A"/>
    <w:rsid w:val="003F5357"/>
    <w:rsid w:val="003F7117"/>
    <w:rsid w:val="003F7193"/>
    <w:rsid w:val="00400730"/>
    <w:rsid w:val="00400988"/>
    <w:rsid w:val="00401392"/>
    <w:rsid w:val="00401A5B"/>
    <w:rsid w:val="00401CBF"/>
    <w:rsid w:val="0040277C"/>
    <w:rsid w:val="00402996"/>
    <w:rsid w:val="00403655"/>
    <w:rsid w:val="0040371F"/>
    <w:rsid w:val="00404E2D"/>
    <w:rsid w:val="00406402"/>
    <w:rsid w:val="0040741A"/>
    <w:rsid w:val="00407420"/>
    <w:rsid w:val="00407BE0"/>
    <w:rsid w:val="00410144"/>
    <w:rsid w:val="00410722"/>
    <w:rsid w:val="00410B4C"/>
    <w:rsid w:val="004115CC"/>
    <w:rsid w:val="00412647"/>
    <w:rsid w:val="004136FD"/>
    <w:rsid w:val="00413952"/>
    <w:rsid w:val="004139E1"/>
    <w:rsid w:val="00413C09"/>
    <w:rsid w:val="00414747"/>
    <w:rsid w:val="00415784"/>
    <w:rsid w:val="00415D62"/>
    <w:rsid w:val="00415EF7"/>
    <w:rsid w:val="00420322"/>
    <w:rsid w:val="004211A8"/>
    <w:rsid w:val="00421987"/>
    <w:rsid w:val="00421B0C"/>
    <w:rsid w:val="00422283"/>
    <w:rsid w:val="00422C38"/>
    <w:rsid w:val="004240EC"/>
    <w:rsid w:val="00426A0F"/>
    <w:rsid w:val="00426A7C"/>
    <w:rsid w:val="00430704"/>
    <w:rsid w:val="00431CB6"/>
    <w:rsid w:val="00433588"/>
    <w:rsid w:val="00433D2C"/>
    <w:rsid w:val="0043434D"/>
    <w:rsid w:val="00434CAB"/>
    <w:rsid w:val="004353EE"/>
    <w:rsid w:val="00435899"/>
    <w:rsid w:val="00435B24"/>
    <w:rsid w:val="00436510"/>
    <w:rsid w:val="00436E98"/>
    <w:rsid w:val="00437DCE"/>
    <w:rsid w:val="00437F6F"/>
    <w:rsid w:val="00437F8C"/>
    <w:rsid w:val="00440835"/>
    <w:rsid w:val="00441358"/>
    <w:rsid w:val="004413AA"/>
    <w:rsid w:val="00441F8F"/>
    <w:rsid w:val="004426FA"/>
    <w:rsid w:val="00445068"/>
    <w:rsid w:val="00447C47"/>
    <w:rsid w:val="00447F4B"/>
    <w:rsid w:val="00454874"/>
    <w:rsid w:val="00454EE3"/>
    <w:rsid w:val="0045503A"/>
    <w:rsid w:val="00455B02"/>
    <w:rsid w:val="00456811"/>
    <w:rsid w:val="00456EA6"/>
    <w:rsid w:val="004577F1"/>
    <w:rsid w:val="004617ED"/>
    <w:rsid w:val="00461BB8"/>
    <w:rsid w:val="004626D8"/>
    <w:rsid w:val="00462B69"/>
    <w:rsid w:val="00462C98"/>
    <w:rsid w:val="00462D62"/>
    <w:rsid w:val="00463746"/>
    <w:rsid w:val="004641F8"/>
    <w:rsid w:val="004652C7"/>
    <w:rsid w:val="0046742F"/>
    <w:rsid w:val="0047149D"/>
    <w:rsid w:val="004721D5"/>
    <w:rsid w:val="0047362A"/>
    <w:rsid w:val="004739F1"/>
    <w:rsid w:val="00474E54"/>
    <w:rsid w:val="00476391"/>
    <w:rsid w:val="00476C74"/>
    <w:rsid w:val="004774ED"/>
    <w:rsid w:val="0047791A"/>
    <w:rsid w:val="00480CDC"/>
    <w:rsid w:val="004824AE"/>
    <w:rsid w:val="004830AF"/>
    <w:rsid w:val="00483491"/>
    <w:rsid w:val="00485336"/>
    <w:rsid w:val="00486347"/>
    <w:rsid w:val="00486350"/>
    <w:rsid w:val="00491C2F"/>
    <w:rsid w:val="0049377B"/>
    <w:rsid w:val="00495A23"/>
    <w:rsid w:val="00495F30"/>
    <w:rsid w:val="004A01BF"/>
    <w:rsid w:val="004A0508"/>
    <w:rsid w:val="004A067F"/>
    <w:rsid w:val="004A189B"/>
    <w:rsid w:val="004A2375"/>
    <w:rsid w:val="004A3718"/>
    <w:rsid w:val="004A3FE8"/>
    <w:rsid w:val="004A4FA8"/>
    <w:rsid w:val="004A57F2"/>
    <w:rsid w:val="004A5F5F"/>
    <w:rsid w:val="004A5FE5"/>
    <w:rsid w:val="004A76C2"/>
    <w:rsid w:val="004A772E"/>
    <w:rsid w:val="004A7A77"/>
    <w:rsid w:val="004B07AD"/>
    <w:rsid w:val="004B2D94"/>
    <w:rsid w:val="004B2EB0"/>
    <w:rsid w:val="004B30D3"/>
    <w:rsid w:val="004B475A"/>
    <w:rsid w:val="004B587D"/>
    <w:rsid w:val="004C07E7"/>
    <w:rsid w:val="004C1989"/>
    <w:rsid w:val="004C3189"/>
    <w:rsid w:val="004C3195"/>
    <w:rsid w:val="004C3B0B"/>
    <w:rsid w:val="004C3BD8"/>
    <w:rsid w:val="004C3F8C"/>
    <w:rsid w:val="004C4F80"/>
    <w:rsid w:val="004C583C"/>
    <w:rsid w:val="004C5994"/>
    <w:rsid w:val="004C599E"/>
    <w:rsid w:val="004C6CF3"/>
    <w:rsid w:val="004C7F03"/>
    <w:rsid w:val="004D038A"/>
    <w:rsid w:val="004D06D5"/>
    <w:rsid w:val="004D1105"/>
    <w:rsid w:val="004D1BA7"/>
    <w:rsid w:val="004D1F4D"/>
    <w:rsid w:val="004D2C60"/>
    <w:rsid w:val="004D3E21"/>
    <w:rsid w:val="004D431D"/>
    <w:rsid w:val="004D4773"/>
    <w:rsid w:val="004D4D64"/>
    <w:rsid w:val="004D5883"/>
    <w:rsid w:val="004D5E0A"/>
    <w:rsid w:val="004D6685"/>
    <w:rsid w:val="004E167D"/>
    <w:rsid w:val="004E1C43"/>
    <w:rsid w:val="004E1CBE"/>
    <w:rsid w:val="004E1D05"/>
    <w:rsid w:val="004E1D14"/>
    <w:rsid w:val="004E3669"/>
    <w:rsid w:val="004E47A0"/>
    <w:rsid w:val="004E4D78"/>
    <w:rsid w:val="004E502C"/>
    <w:rsid w:val="004E514D"/>
    <w:rsid w:val="004E5EB4"/>
    <w:rsid w:val="004E72A4"/>
    <w:rsid w:val="004F23DD"/>
    <w:rsid w:val="004F359C"/>
    <w:rsid w:val="004F3844"/>
    <w:rsid w:val="004F3A9B"/>
    <w:rsid w:val="004F4FFB"/>
    <w:rsid w:val="004F6693"/>
    <w:rsid w:val="004F7069"/>
    <w:rsid w:val="004F77BF"/>
    <w:rsid w:val="00500D77"/>
    <w:rsid w:val="00501283"/>
    <w:rsid w:val="00501488"/>
    <w:rsid w:val="005026E5"/>
    <w:rsid w:val="00502B0E"/>
    <w:rsid w:val="00502BB3"/>
    <w:rsid w:val="00502D2E"/>
    <w:rsid w:val="005033A2"/>
    <w:rsid w:val="00504CBE"/>
    <w:rsid w:val="00505748"/>
    <w:rsid w:val="00505B64"/>
    <w:rsid w:val="00507CCB"/>
    <w:rsid w:val="00510AF1"/>
    <w:rsid w:val="00511699"/>
    <w:rsid w:val="005128B4"/>
    <w:rsid w:val="00512E70"/>
    <w:rsid w:val="005131C1"/>
    <w:rsid w:val="00513FF5"/>
    <w:rsid w:val="00514230"/>
    <w:rsid w:val="0051428B"/>
    <w:rsid w:val="005145D7"/>
    <w:rsid w:val="00514DE7"/>
    <w:rsid w:val="005152DC"/>
    <w:rsid w:val="00515954"/>
    <w:rsid w:val="00515B7E"/>
    <w:rsid w:val="005168B8"/>
    <w:rsid w:val="00516B3B"/>
    <w:rsid w:val="00516ECA"/>
    <w:rsid w:val="005205C1"/>
    <w:rsid w:val="00520B43"/>
    <w:rsid w:val="005219A1"/>
    <w:rsid w:val="0052255E"/>
    <w:rsid w:val="00522AEF"/>
    <w:rsid w:val="00523BD0"/>
    <w:rsid w:val="00523C53"/>
    <w:rsid w:val="0052420B"/>
    <w:rsid w:val="005248C9"/>
    <w:rsid w:val="005260EE"/>
    <w:rsid w:val="00526465"/>
    <w:rsid w:val="0052653B"/>
    <w:rsid w:val="00526A60"/>
    <w:rsid w:val="0053288F"/>
    <w:rsid w:val="0053426A"/>
    <w:rsid w:val="00534E19"/>
    <w:rsid w:val="00535212"/>
    <w:rsid w:val="0053534B"/>
    <w:rsid w:val="00536E9D"/>
    <w:rsid w:val="00540700"/>
    <w:rsid w:val="00540818"/>
    <w:rsid w:val="00540F23"/>
    <w:rsid w:val="00541070"/>
    <w:rsid w:val="00541482"/>
    <w:rsid w:val="005418B1"/>
    <w:rsid w:val="00541976"/>
    <w:rsid w:val="00542282"/>
    <w:rsid w:val="00542CB9"/>
    <w:rsid w:val="00543D07"/>
    <w:rsid w:val="00544626"/>
    <w:rsid w:val="00544AAD"/>
    <w:rsid w:val="00544D90"/>
    <w:rsid w:val="0054529B"/>
    <w:rsid w:val="00546095"/>
    <w:rsid w:val="005479D4"/>
    <w:rsid w:val="00550075"/>
    <w:rsid w:val="0055115C"/>
    <w:rsid w:val="005516F0"/>
    <w:rsid w:val="00551732"/>
    <w:rsid w:val="0055237D"/>
    <w:rsid w:val="00555A6A"/>
    <w:rsid w:val="0055696A"/>
    <w:rsid w:val="00562878"/>
    <w:rsid w:val="0056532E"/>
    <w:rsid w:val="00565EB7"/>
    <w:rsid w:val="00566D85"/>
    <w:rsid w:val="00566E73"/>
    <w:rsid w:val="005671BE"/>
    <w:rsid w:val="00567C02"/>
    <w:rsid w:val="00571449"/>
    <w:rsid w:val="00575929"/>
    <w:rsid w:val="00576363"/>
    <w:rsid w:val="005768B0"/>
    <w:rsid w:val="00580207"/>
    <w:rsid w:val="00583D32"/>
    <w:rsid w:val="00583EBA"/>
    <w:rsid w:val="0059033E"/>
    <w:rsid w:val="00590C88"/>
    <w:rsid w:val="00590CF0"/>
    <w:rsid w:val="00592793"/>
    <w:rsid w:val="00592948"/>
    <w:rsid w:val="005946D0"/>
    <w:rsid w:val="00594A17"/>
    <w:rsid w:val="00596015"/>
    <w:rsid w:val="00596A30"/>
    <w:rsid w:val="005A1C9F"/>
    <w:rsid w:val="005A1E77"/>
    <w:rsid w:val="005A2AAA"/>
    <w:rsid w:val="005A2F07"/>
    <w:rsid w:val="005A39E5"/>
    <w:rsid w:val="005A3B2E"/>
    <w:rsid w:val="005A452E"/>
    <w:rsid w:val="005A4C2C"/>
    <w:rsid w:val="005A4C31"/>
    <w:rsid w:val="005A4D72"/>
    <w:rsid w:val="005A7B9E"/>
    <w:rsid w:val="005B1118"/>
    <w:rsid w:val="005B1412"/>
    <w:rsid w:val="005B2A97"/>
    <w:rsid w:val="005B2CFD"/>
    <w:rsid w:val="005B2F41"/>
    <w:rsid w:val="005B357B"/>
    <w:rsid w:val="005B3ABA"/>
    <w:rsid w:val="005B4651"/>
    <w:rsid w:val="005B5906"/>
    <w:rsid w:val="005B74B5"/>
    <w:rsid w:val="005B7AC4"/>
    <w:rsid w:val="005C0A2C"/>
    <w:rsid w:val="005C177B"/>
    <w:rsid w:val="005C221D"/>
    <w:rsid w:val="005C2767"/>
    <w:rsid w:val="005C3301"/>
    <w:rsid w:val="005C4373"/>
    <w:rsid w:val="005C46B2"/>
    <w:rsid w:val="005C50F3"/>
    <w:rsid w:val="005C5203"/>
    <w:rsid w:val="005C5F21"/>
    <w:rsid w:val="005C6558"/>
    <w:rsid w:val="005D0ED0"/>
    <w:rsid w:val="005D260F"/>
    <w:rsid w:val="005D2654"/>
    <w:rsid w:val="005D3F06"/>
    <w:rsid w:val="005D41D8"/>
    <w:rsid w:val="005D42E1"/>
    <w:rsid w:val="005D4595"/>
    <w:rsid w:val="005D4936"/>
    <w:rsid w:val="005D51FC"/>
    <w:rsid w:val="005D5463"/>
    <w:rsid w:val="005D62F1"/>
    <w:rsid w:val="005D6CB0"/>
    <w:rsid w:val="005D6EFF"/>
    <w:rsid w:val="005D7CC6"/>
    <w:rsid w:val="005E0189"/>
    <w:rsid w:val="005E09C3"/>
    <w:rsid w:val="005E125F"/>
    <w:rsid w:val="005E1B5F"/>
    <w:rsid w:val="005E24A9"/>
    <w:rsid w:val="005E287C"/>
    <w:rsid w:val="005E3242"/>
    <w:rsid w:val="005E367F"/>
    <w:rsid w:val="005E3FF1"/>
    <w:rsid w:val="005E490A"/>
    <w:rsid w:val="005E4AA9"/>
    <w:rsid w:val="005E4EC5"/>
    <w:rsid w:val="005E5232"/>
    <w:rsid w:val="005E5A7A"/>
    <w:rsid w:val="005E6EDC"/>
    <w:rsid w:val="005E7320"/>
    <w:rsid w:val="005F05E1"/>
    <w:rsid w:val="005F0B24"/>
    <w:rsid w:val="005F2B7E"/>
    <w:rsid w:val="005F2BF2"/>
    <w:rsid w:val="005F30FE"/>
    <w:rsid w:val="005F4056"/>
    <w:rsid w:val="005F4797"/>
    <w:rsid w:val="005F5BA0"/>
    <w:rsid w:val="005F5BE9"/>
    <w:rsid w:val="005F6040"/>
    <w:rsid w:val="005F6CAA"/>
    <w:rsid w:val="005F6E48"/>
    <w:rsid w:val="005F7274"/>
    <w:rsid w:val="0060044E"/>
    <w:rsid w:val="00600878"/>
    <w:rsid w:val="00600E6F"/>
    <w:rsid w:val="00601D1D"/>
    <w:rsid w:val="00602FEA"/>
    <w:rsid w:val="00604E96"/>
    <w:rsid w:val="006056D2"/>
    <w:rsid w:val="00606600"/>
    <w:rsid w:val="0061081F"/>
    <w:rsid w:val="00610AD0"/>
    <w:rsid w:val="00611B8A"/>
    <w:rsid w:val="0061365F"/>
    <w:rsid w:val="006140AC"/>
    <w:rsid w:val="006141C7"/>
    <w:rsid w:val="006141DC"/>
    <w:rsid w:val="00614D10"/>
    <w:rsid w:val="006154C6"/>
    <w:rsid w:val="006167E2"/>
    <w:rsid w:val="00616D5B"/>
    <w:rsid w:val="00617EE0"/>
    <w:rsid w:val="00621466"/>
    <w:rsid w:val="00621E8B"/>
    <w:rsid w:val="006230C4"/>
    <w:rsid w:val="0062311C"/>
    <w:rsid w:val="00623482"/>
    <w:rsid w:val="00623972"/>
    <w:rsid w:val="00627CFC"/>
    <w:rsid w:val="00630D76"/>
    <w:rsid w:val="00630F01"/>
    <w:rsid w:val="00632BCC"/>
    <w:rsid w:val="0063338B"/>
    <w:rsid w:val="00633C2A"/>
    <w:rsid w:val="00635381"/>
    <w:rsid w:val="006361BF"/>
    <w:rsid w:val="006365F4"/>
    <w:rsid w:val="00637019"/>
    <w:rsid w:val="006370D3"/>
    <w:rsid w:val="00640523"/>
    <w:rsid w:val="00640EBD"/>
    <w:rsid w:val="00640F13"/>
    <w:rsid w:val="00641087"/>
    <w:rsid w:val="006411DD"/>
    <w:rsid w:val="00641DA1"/>
    <w:rsid w:val="00642539"/>
    <w:rsid w:val="006429A7"/>
    <w:rsid w:val="00643746"/>
    <w:rsid w:val="006459A8"/>
    <w:rsid w:val="00646824"/>
    <w:rsid w:val="00647A4A"/>
    <w:rsid w:val="00647B1C"/>
    <w:rsid w:val="00651377"/>
    <w:rsid w:val="00651F48"/>
    <w:rsid w:val="00653331"/>
    <w:rsid w:val="00654220"/>
    <w:rsid w:val="00655072"/>
    <w:rsid w:val="00655268"/>
    <w:rsid w:val="0065619F"/>
    <w:rsid w:val="00656D3C"/>
    <w:rsid w:val="00657604"/>
    <w:rsid w:val="00657CA6"/>
    <w:rsid w:val="00661D0F"/>
    <w:rsid w:val="00662254"/>
    <w:rsid w:val="00664784"/>
    <w:rsid w:val="00664B64"/>
    <w:rsid w:val="00664EBC"/>
    <w:rsid w:val="00666F81"/>
    <w:rsid w:val="00670EDF"/>
    <w:rsid w:val="00671700"/>
    <w:rsid w:val="006726E2"/>
    <w:rsid w:val="0067314E"/>
    <w:rsid w:val="00673410"/>
    <w:rsid w:val="00674909"/>
    <w:rsid w:val="00674F95"/>
    <w:rsid w:val="00675559"/>
    <w:rsid w:val="00675592"/>
    <w:rsid w:val="006764A8"/>
    <w:rsid w:val="00681F1A"/>
    <w:rsid w:val="00681FEC"/>
    <w:rsid w:val="00682370"/>
    <w:rsid w:val="006837E9"/>
    <w:rsid w:val="00683BE2"/>
    <w:rsid w:val="00683CB1"/>
    <w:rsid w:val="00685254"/>
    <w:rsid w:val="00685D46"/>
    <w:rsid w:val="006861E0"/>
    <w:rsid w:val="00690968"/>
    <w:rsid w:val="00690A43"/>
    <w:rsid w:val="00691A52"/>
    <w:rsid w:val="00692065"/>
    <w:rsid w:val="00692A99"/>
    <w:rsid w:val="00693879"/>
    <w:rsid w:val="00693976"/>
    <w:rsid w:val="006939EB"/>
    <w:rsid w:val="00693B08"/>
    <w:rsid w:val="00693EDF"/>
    <w:rsid w:val="006941B6"/>
    <w:rsid w:val="006976BA"/>
    <w:rsid w:val="006A080C"/>
    <w:rsid w:val="006A1451"/>
    <w:rsid w:val="006A1718"/>
    <w:rsid w:val="006A192A"/>
    <w:rsid w:val="006A2B18"/>
    <w:rsid w:val="006A3911"/>
    <w:rsid w:val="006A40DD"/>
    <w:rsid w:val="006A574D"/>
    <w:rsid w:val="006A754E"/>
    <w:rsid w:val="006A7A65"/>
    <w:rsid w:val="006A7B62"/>
    <w:rsid w:val="006A7E38"/>
    <w:rsid w:val="006B00B1"/>
    <w:rsid w:val="006B11D4"/>
    <w:rsid w:val="006B11E0"/>
    <w:rsid w:val="006B14A5"/>
    <w:rsid w:val="006B1AB5"/>
    <w:rsid w:val="006B1E5A"/>
    <w:rsid w:val="006B460E"/>
    <w:rsid w:val="006B4C31"/>
    <w:rsid w:val="006B5886"/>
    <w:rsid w:val="006C0205"/>
    <w:rsid w:val="006C08C7"/>
    <w:rsid w:val="006C0D84"/>
    <w:rsid w:val="006C10B7"/>
    <w:rsid w:val="006C2601"/>
    <w:rsid w:val="006C31C3"/>
    <w:rsid w:val="006C3E06"/>
    <w:rsid w:val="006C4366"/>
    <w:rsid w:val="006C515A"/>
    <w:rsid w:val="006D121A"/>
    <w:rsid w:val="006D1E10"/>
    <w:rsid w:val="006D250B"/>
    <w:rsid w:val="006D4CF5"/>
    <w:rsid w:val="006E037B"/>
    <w:rsid w:val="006E075E"/>
    <w:rsid w:val="006E078A"/>
    <w:rsid w:val="006E093B"/>
    <w:rsid w:val="006E152A"/>
    <w:rsid w:val="006E3155"/>
    <w:rsid w:val="006E33BC"/>
    <w:rsid w:val="006E44EB"/>
    <w:rsid w:val="006E4916"/>
    <w:rsid w:val="006E59E0"/>
    <w:rsid w:val="006E7931"/>
    <w:rsid w:val="006F0D96"/>
    <w:rsid w:val="006F1390"/>
    <w:rsid w:val="006F13FA"/>
    <w:rsid w:val="006F19B3"/>
    <w:rsid w:val="006F1BA6"/>
    <w:rsid w:val="006F2304"/>
    <w:rsid w:val="006F29C6"/>
    <w:rsid w:val="006F2D3F"/>
    <w:rsid w:val="006F369D"/>
    <w:rsid w:val="006F4386"/>
    <w:rsid w:val="006F5004"/>
    <w:rsid w:val="006F5C75"/>
    <w:rsid w:val="006F635D"/>
    <w:rsid w:val="006F7616"/>
    <w:rsid w:val="00700446"/>
    <w:rsid w:val="0070074B"/>
    <w:rsid w:val="00700A53"/>
    <w:rsid w:val="007020BF"/>
    <w:rsid w:val="007023E8"/>
    <w:rsid w:val="007029D7"/>
    <w:rsid w:val="00703127"/>
    <w:rsid w:val="007031EF"/>
    <w:rsid w:val="0070377E"/>
    <w:rsid w:val="00704158"/>
    <w:rsid w:val="00704801"/>
    <w:rsid w:val="00704B2F"/>
    <w:rsid w:val="00704CC9"/>
    <w:rsid w:val="007071C3"/>
    <w:rsid w:val="00707CDE"/>
    <w:rsid w:val="00707F05"/>
    <w:rsid w:val="00711865"/>
    <w:rsid w:val="00712034"/>
    <w:rsid w:val="00712FF3"/>
    <w:rsid w:val="007141EA"/>
    <w:rsid w:val="00715303"/>
    <w:rsid w:val="007159C8"/>
    <w:rsid w:val="007163DB"/>
    <w:rsid w:val="00716491"/>
    <w:rsid w:val="0071684B"/>
    <w:rsid w:val="007170CE"/>
    <w:rsid w:val="007174A1"/>
    <w:rsid w:val="007174AA"/>
    <w:rsid w:val="007177C4"/>
    <w:rsid w:val="007219ED"/>
    <w:rsid w:val="00722664"/>
    <w:rsid w:val="0072286D"/>
    <w:rsid w:val="00723581"/>
    <w:rsid w:val="00723B21"/>
    <w:rsid w:val="007243CA"/>
    <w:rsid w:val="00724AAA"/>
    <w:rsid w:val="00725181"/>
    <w:rsid w:val="0072693A"/>
    <w:rsid w:val="00726DC7"/>
    <w:rsid w:val="007314A8"/>
    <w:rsid w:val="00733E59"/>
    <w:rsid w:val="00736142"/>
    <w:rsid w:val="007366D5"/>
    <w:rsid w:val="007400CD"/>
    <w:rsid w:val="00743073"/>
    <w:rsid w:val="007443B9"/>
    <w:rsid w:val="00746C4C"/>
    <w:rsid w:val="0075133F"/>
    <w:rsid w:val="00752D4D"/>
    <w:rsid w:val="0075459C"/>
    <w:rsid w:val="007545F4"/>
    <w:rsid w:val="00754DD9"/>
    <w:rsid w:val="00755726"/>
    <w:rsid w:val="00755DD0"/>
    <w:rsid w:val="0076005B"/>
    <w:rsid w:val="007600F7"/>
    <w:rsid w:val="007612FD"/>
    <w:rsid w:val="007619AA"/>
    <w:rsid w:val="007626C1"/>
    <w:rsid w:val="0076311B"/>
    <w:rsid w:val="007631AD"/>
    <w:rsid w:val="00763506"/>
    <w:rsid w:val="00763F4C"/>
    <w:rsid w:val="00764D23"/>
    <w:rsid w:val="00765CD4"/>
    <w:rsid w:val="00765FB9"/>
    <w:rsid w:val="00766BDC"/>
    <w:rsid w:val="00767241"/>
    <w:rsid w:val="00770717"/>
    <w:rsid w:val="00771312"/>
    <w:rsid w:val="007726F3"/>
    <w:rsid w:val="0077275D"/>
    <w:rsid w:val="0077372E"/>
    <w:rsid w:val="00773BDA"/>
    <w:rsid w:val="007747BB"/>
    <w:rsid w:val="00775138"/>
    <w:rsid w:val="007757B5"/>
    <w:rsid w:val="007768FA"/>
    <w:rsid w:val="0078061B"/>
    <w:rsid w:val="007807AE"/>
    <w:rsid w:val="00780EF3"/>
    <w:rsid w:val="00782355"/>
    <w:rsid w:val="007825DF"/>
    <w:rsid w:val="0078283E"/>
    <w:rsid w:val="007837A5"/>
    <w:rsid w:val="0078433E"/>
    <w:rsid w:val="0078462F"/>
    <w:rsid w:val="0078496E"/>
    <w:rsid w:val="00784BDB"/>
    <w:rsid w:val="00785772"/>
    <w:rsid w:val="00785E01"/>
    <w:rsid w:val="00786A4C"/>
    <w:rsid w:val="00787768"/>
    <w:rsid w:val="007903CA"/>
    <w:rsid w:val="007924EA"/>
    <w:rsid w:val="0079385C"/>
    <w:rsid w:val="00793F4F"/>
    <w:rsid w:val="00793FD7"/>
    <w:rsid w:val="00794046"/>
    <w:rsid w:val="00794587"/>
    <w:rsid w:val="00794CB1"/>
    <w:rsid w:val="00795FD9"/>
    <w:rsid w:val="00796EB2"/>
    <w:rsid w:val="00797687"/>
    <w:rsid w:val="007A0957"/>
    <w:rsid w:val="007A0C16"/>
    <w:rsid w:val="007A1470"/>
    <w:rsid w:val="007A14C2"/>
    <w:rsid w:val="007A23DF"/>
    <w:rsid w:val="007A56E1"/>
    <w:rsid w:val="007A5A09"/>
    <w:rsid w:val="007A63CC"/>
    <w:rsid w:val="007A6BEA"/>
    <w:rsid w:val="007A6D88"/>
    <w:rsid w:val="007A7010"/>
    <w:rsid w:val="007B1A94"/>
    <w:rsid w:val="007B1C0B"/>
    <w:rsid w:val="007B1DF6"/>
    <w:rsid w:val="007B1FC9"/>
    <w:rsid w:val="007B351E"/>
    <w:rsid w:val="007B3651"/>
    <w:rsid w:val="007B3BC6"/>
    <w:rsid w:val="007B3D8A"/>
    <w:rsid w:val="007B4AC8"/>
    <w:rsid w:val="007B4C32"/>
    <w:rsid w:val="007B52DC"/>
    <w:rsid w:val="007B6A25"/>
    <w:rsid w:val="007B6BC9"/>
    <w:rsid w:val="007B7626"/>
    <w:rsid w:val="007B792C"/>
    <w:rsid w:val="007B7A88"/>
    <w:rsid w:val="007B7A9C"/>
    <w:rsid w:val="007C008B"/>
    <w:rsid w:val="007C33F8"/>
    <w:rsid w:val="007C39C2"/>
    <w:rsid w:val="007C48AE"/>
    <w:rsid w:val="007C4B9A"/>
    <w:rsid w:val="007C4F53"/>
    <w:rsid w:val="007C56EE"/>
    <w:rsid w:val="007C57BA"/>
    <w:rsid w:val="007C6EBE"/>
    <w:rsid w:val="007C7B48"/>
    <w:rsid w:val="007D100B"/>
    <w:rsid w:val="007D1276"/>
    <w:rsid w:val="007D1DC4"/>
    <w:rsid w:val="007D2032"/>
    <w:rsid w:val="007D2A3E"/>
    <w:rsid w:val="007D3BF2"/>
    <w:rsid w:val="007D4EE5"/>
    <w:rsid w:val="007D515B"/>
    <w:rsid w:val="007D791D"/>
    <w:rsid w:val="007E075E"/>
    <w:rsid w:val="007E1C11"/>
    <w:rsid w:val="007E2BD2"/>
    <w:rsid w:val="007E3C19"/>
    <w:rsid w:val="007E3D62"/>
    <w:rsid w:val="007E3D86"/>
    <w:rsid w:val="007E3E46"/>
    <w:rsid w:val="007E569A"/>
    <w:rsid w:val="007E56A9"/>
    <w:rsid w:val="007E6333"/>
    <w:rsid w:val="007F061B"/>
    <w:rsid w:val="007F0F8C"/>
    <w:rsid w:val="007F2FA3"/>
    <w:rsid w:val="007F3724"/>
    <w:rsid w:val="007F48A3"/>
    <w:rsid w:val="007F4CEB"/>
    <w:rsid w:val="007F579A"/>
    <w:rsid w:val="007F5EAF"/>
    <w:rsid w:val="007F6FE1"/>
    <w:rsid w:val="007F7741"/>
    <w:rsid w:val="007F7C81"/>
    <w:rsid w:val="00800A2E"/>
    <w:rsid w:val="00803DDF"/>
    <w:rsid w:val="00805008"/>
    <w:rsid w:val="00805F2A"/>
    <w:rsid w:val="008061E3"/>
    <w:rsid w:val="008069E4"/>
    <w:rsid w:val="008079A2"/>
    <w:rsid w:val="00807DB5"/>
    <w:rsid w:val="0081106B"/>
    <w:rsid w:val="00811866"/>
    <w:rsid w:val="0081251B"/>
    <w:rsid w:val="008127E6"/>
    <w:rsid w:val="00812BF4"/>
    <w:rsid w:val="0081331F"/>
    <w:rsid w:val="008144F8"/>
    <w:rsid w:val="00815B86"/>
    <w:rsid w:val="0081655D"/>
    <w:rsid w:val="0081691A"/>
    <w:rsid w:val="00816F53"/>
    <w:rsid w:val="008218C6"/>
    <w:rsid w:val="00821AA8"/>
    <w:rsid w:val="00821D7A"/>
    <w:rsid w:val="00822253"/>
    <w:rsid w:val="00822D34"/>
    <w:rsid w:val="00824616"/>
    <w:rsid w:val="00824618"/>
    <w:rsid w:val="00824716"/>
    <w:rsid w:val="00824D66"/>
    <w:rsid w:val="0082513F"/>
    <w:rsid w:val="00826911"/>
    <w:rsid w:val="0082699F"/>
    <w:rsid w:val="008272F8"/>
    <w:rsid w:val="008306A7"/>
    <w:rsid w:val="00830A82"/>
    <w:rsid w:val="00831C65"/>
    <w:rsid w:val="00833322"/>
    <w:rsid w:val="008342F1"/>
    <w:rsid w:val="00837E2F"/>
    <w:rsid w:val="008408C1"/>
    <w:rsid w:val="00840C93"/>
    <w:rsid w:val="00841527"/>
    <w:rsid w:val="008458F6"/>
    <w:rsid w:val="008469F6"/>
    <w:rsid w:val="00846F70"/>
    <w:rsid w:val="0084756C"/>
    <w:rsid w:val="00850B8D"/>
    <w:rsid w:val="00851847"/>
    <w:rsid w:val="0085219E"/>
    <w:rsid w:val="00853615"/>
    <w:rsid w:val="00854FAC"/>
    <w:rsid w:val="008559E8"/>
    <w:rsid w:val="00855A3F"/>
    <w:rsid w:val="00855D05"/>
    <w:rsid w:val="00856644"/>
    <w:rsid w:val="008569C9"/>
    <w:rsid w:val="008572A5"/>
    <w:rsid w:val="008574B4"/>
    <w:rsid w:val="0085788A"/>
    <w:rsid w:val="00857D7F"/>
    <w:rsid w:val="00861642"/>
    <w:rsid w:val="00863D9C"/>
    <w:rsid w:val="00864AD2"/>
    <w:rsid w:val="00864F12"/>
    <w:rsid w:val="00867BC3"/>
    <w:rsid w:val="00870431"/>
    <w:rsid w:val="00871025"/>
    <w:rsid w:val="008720D5"/>
    <w:rsid w:val="00873F37"/>
    <w:rsid w:val="00874439"/>
    <w:rsid w:val="00874B7C"/>
    <w:rsid w:val="00874DF1"/>
    <w:rsid w:val="00874FFC"/>
    <w:rsid w:val="008758B1"/>
    <w:rsid w:val="00875BCF"/>
    <w:rsid w:val="00876A07"/>
    <w:rsid w:val="00876F4F"/>
    <w:rsid w:val="00877541"/>
    <w:rsid w:val="008815A0"/>
    <w:rsid w:val="00882C90"/>
    <w:rsid w:val="00883CF2"/>
    <w:rsid w:val="00883E10"/>
    <w:rsid w:val="008853B8"/>
    <w:rsid w:val="00885478"/>
    <w:rsid w:val="00885823"/>
    <w:rsid w:val="008909AB"/>
    <w:rsid w:val="00892499"/>
    <w:rsid w:val="00892583"/>
    <w:rsid w:val="008929DC"/>
    <w:rsid w:val="00892D7D"/>
    <w:rsid w:val="0089310B"/>
    <w:rsid w:val="008946AD"/>
    <w:rsid w:val="0089474F"/>
    <w:rsid w:val="00894A07"/>
    <w:rsid w:val="00894F24"/>
    <w:rsid w:val="00895590"/>
    <w:rsid w:val="00897461"/>
    <w:rsid w:val="00897C05"/>
    <w:rsid w:val="008A007F"/>
    <w:rsid w:val="008A1150"/>
    <w:rsid w:val="008A363C"/>
    <w:rsid w:val="008A484D"/>
    <w:rsid w:val="008A55A8"/>
    <w:rsid w:val="008A5702"/>
    <w:rsid w:val="008A615D"/>
    <w:rsid w:val="008A6DE8"/>
    <w:rsid w:val="008A6E7D"/>
    <w:rsid w:val="008A7BEA"/>
    <w:rsid w:val="008B0F6D"/>
    <w:rsid w:val="008B1637"/>
    <w:rsid w:val="008B3157"/>
    <w:rsid w:val="008B3405"/>
    <w:rsid w:val="008B3CB7"/>
    <w:rsid w:val="008B6B20"/>
    <w:rsid w:val="008B6CA2"/>
    <w:rsid w:val="008C126B"/>
    <w:rsid w:val="008C1727"/>
    <w:rsid w:val="008C1778"/>
    <w:rsid w:val="008C1A1D"/>
    <w:rsid w:val="008C1BA6"/>
    <w:rsid w:val="008C1D16"/>
    <w:rsid w:val="008C2C28"/>
    <w:rsid w:val="008C2ED8"/>
    <w:rsid w:val="008C474C"/>
    <w:rsid w:val="008C4CA2"/>
    <w:rsid w:val="008C4D4F"/>
    <w:rsid w:val="008C4EAB"/>
    <w:rsid w:val="008C4F92"/>
    <w:rsid w:val="008C67A6"/>
    <w:rsid w:val="008C717B"/>
    <w:rsid w:val="008D3E1B"/>
    <w:rsid w:val="008D43B7"/>
    <w:rsid w:val="008D773B"/>
    <w:rsid w:val="008E059B"/>
    <w:rsid w:val="008E2CB2"/>
    <w:rsid w:val="008E2CD3"/>
    <w:rsid w:val="008E313D"/>
    <w:rsid w:val="008E3B77"/>
    <w:rsid w:val="008E4527"/>
    <w:rsid w:val="008E4DBB"/>
    <w:rsid w:val="008E531B"/>
    <w:rsid w:val="008E5AB4"/>
    <w:rsid w:val="008E6628"/>
    <w:rsid w:val="008E7055"/>
    <w:rsid w:val="008F095A"/>
    <w:rsid w:val="008F1BC2"/>
    <w:rsid w:val="008F1F0D"/>
    <w:rsid w:val="008F2017"/>
    <w:rsid w:val="008F2F14"/>
    <w:rsid w:val="008F3B08"/>
    <w:rsid w:val="008F3E3E"/>
    <w:rsid w:val="008F5C22"/>
    <w:rsid w:val="008F65DB"/>
    <w:rsid w:val="008F6E4E"/>
    <w:rsid w:val="008F7B1D"/>
    <w:rsid w:val="008F7C48"/>
    <w:rsid w:val="009009FB"/>
    <w:rsid w:val="00901966"/>
    <w:rsid w:val="009024A2"/>
    <w:rsid w:val="00902976"/>
    <w:rsid w:val="00902DF9"/>
    <w:rsid w:val="00904526"/>
    <w:rsid w:val="009045EA"/>
    <w:rsid w:val="00905A0B"/>
    <w:rsid w:val="00905A64"/>
    <w:rsid w:val="00906447"/>
    <w:rsid w:val="00906C93"/>
    <w:rsid w:val="00907737"/>
    <w:rsid w:val="009078FB"/>
    <w:rsid w:val="00907ABB"/>
    <w:rsid w:val="0091047D"/>
    <w:rsid w:val="0091057A"/>
    <w:rsid w:val="0091182E"/>
    <w:rsid w:val="0091198B"/>
    <w:rsid w:val="009119D4"/>
    <w:rsid w:val="009138EE"/>
    <w:rsid w:val="00913A9F"/>
    <w:rsid w:val="0091405F"/>
    <w:rsid w:val="00914225"/>
    <w:rsid w:val="0091447F"/>
    <w:rsid w:val="00914639"/>
    <w:rsid w:val="00914994"/>
    <w:rsid w:val="00916333"/>
    <w:rsid w:val="009204AF"/>
    <w:rsid w:val="0092117F"/>
    <w:rsid w:val="0092198F"/>
    <w:rsid w:val="00921EAA"/>
    <w:rsid w:val="00922180"/>
    <w:rsid w:val="00922CCD"/>
    <w:rsid w:val="009232BC"/>
    <w:rsid w:val="00924729"/>
    <w:rsid w:val="009249A4"/>
    <w:rsid w:val="009254C3"/>
    <w:rsid w:val="00925CB7"/>
    <w:rsid w:val="00925CEC"/>
    <w:rsid w:val="00925F72"/>
    <w:rsid w:val="0092623B"/>
    <w:rsid w:val="00926BA0"/>
    <w:rsid w:val="00926BD6"/>
    <w:rsid w:val="00927440"/>
    <w:rsid w:val="00927D57"/>
    <w:rsid w:val="00927E66"/>
    <w:rsid w:val="00930066"/>
    <w:rsid w:val="00932A24"/>
    <w:rsid w:val="00932AFF"/>
    <w:rsid w:val="00933E2F"/>
    <w:rsid w:val="00934E47"/>
    <w:rsid w:val="009353C1"/>
    <w:rsid w:val="009353E4"/>
    <w:rsid w:val="00935400"/>
    <w:rsid w:val="00936DA9"/>
    <w:rsid w:val="00937F47"/>
    <w:rsid w:val="0094006B"/>
    <w:rsid w:val="009403C0"/>
    <w:rsid w:val="00940C6D"/>
    <w:rsid w:val="0094122F"/>
    <w:rsid w:val="00941E55"/>
    <w:rsid w:val="00944288"/>
    <w:rsid w:val="00944B26"/>
    <w:rsid w:val="00944CD2"/>
    <w:rsid w:val="00945111"/>
    <w:rsid w:val="00952D02"/>
    <w:rsid w:val="009552F9"/>
    <w:rsid w:val="0095556D"/>
    <w:rsid w:val="00955BC9"/>
    <w:rsid w:val="00956F63"/>
    <w:rsid w:val="0095760C"/>
    <w:rsid w:val="009579C4"/>
    <w:rsid w:val="0096010A"/>
    <w:rsid w:val="00960C55"/>
    <w:rsid w:val="0096173D"/>
    <w:rsid w:val="00962B81"/>
    <w:rsid w:val="00963DCE"/>
    <w:rsid w:val="00964944"/>
    <w:rsid w:val="00964A42"/>
    <w:rsid w:val="00964AF4"/>
    <w:rsid w:val="0096567A"/>
    <w:rsid w:val="00965FF8"/>
    <w:rsid w:val="00966241"/>
    <w:rsid w:val="00967460"/>
    <w:rsid w:val="00967750"/>
    <w:rsid w:val="00967B50"/>
    <w:rsid w:val="00970006"/>
    <w:rsid w:val="00974AA0"/>
    <w:rsid w:val="0097593E"/>
    <w:rsid w:val="00980ACD"/>
    <w:rsid w:val="00980CC6"/>
    <w:rsid w:val="009836B9"/>
    <w:rsid w:val="0098388D"/>
    <w:rsid w:val="009838CA"/>
    <w:rsid w:val="00985527"/>
    <w:rsid w:val="009870CD"/>
    <w:rsid w:val="00991843"/>
    <w:rsid w:val="00991D3B"/>
    <w:rsid w:val="00992E8F"/>
    <w:rsid w:val="0099387C"/>
    <w:rsid w:val="00993FBF"/>
    <w:rsid w:val="00994386"/>
    <w:rsid w:val="00994FE5"/>
    <w:rsid w:val="00996AFC"/>
    <w:rsid w:val="00996CC3"/>
    <w:rsid w:val="00996DB9"/>
    <w:rsid w:val="0099770D"/>
    <w:rsid w:val="00997C46"/>
    <w:rsid w:val="00997CE1"/>
    <w:rsid w:val="009A0BF7"/>
    <w:rsid w:val="009A1840"/>
    <w:rsid w:val="009A2B5D"/>
    <w:rsid w:val="009A3626"/>
    <w:rsid w:val="009A3DA3"/>
    <w:rsid w:val="009A4473"/>
    <w:rsid w:val="009A48FA"/>
    <w:rsid w:val="009A4F94"/>
    <w:rsid w:val="009A50E4"/>
    <w:rsid w:val="009A5C57"/>
    <w:rsid w:val="009A66C3"/>
    <w:rsid w:val="009A66DD"/>
    <w:rsid w:val="009B2F50"/>
    <w:rsid w:val="009B31B0"/>
    <w:rsid w:val="009B3F53"/>
    <w:rsid w:val="009B4F55"/>
    <w:rsid w:val="009B5C8F"/>
    <w:rsid w:val="009B62FA"/>
    <w:rsid w:val="009B6557"/>
    <w:rsid w:val="009B6723"/>
    <w:rsid w:val="009B77D7"/>
    <w:rsid w:val="009B7924"/>
    <w:rsid w:val="009B7E44"/>
    <w:rsid w:val="009C014F"/>
    <w:rsid w:val="009C08F1"/>
    <w:rsid w:val="009C0DC1"/>
    <w:rsid w:val="009C1AD2"/>
    <w:rsid w:val="009C2040"/>
    <w:rsid w:val="009C26B2"/>
    <w:rsid w:val="009C3B6E"/>
    <w:rsid w:val="009C4016"/>
    <w:rsid w:val="009C44FB"/>
    <w:rsid w:val="009C6E78"/>
    <w:rsid w:val="009D1C22"/>
    <w:rsid w:val="009D319B"/>
    <w:rsid w:val="009D440D"/>
    <w:rsid w:val="009D49E6"/>
    <w:rsid w:val="009D4C3A"/>
    <w:rsid w:val="009D4DF5"/>
    <w:rsid w:val="009D52A9"/>
    <w:rsid w:val="009D58C6"/>
    <w:rsid w:val="009D68E5"/>
    <w:rsid w:val="009D6D1F"/>
    <w:rsid w:val="009E1E80"/>
    <w:rsid w:val="009E3975"/>
    <w:rsid w:val="009E5EA7"/>
    <w:rsid w:val="009E6319"/>
    <w:rsid w:val="009E6E68"/>
    <w:rsid w:val="009F0C63"/>
    <w:rsid w:val="009F1F5F"/>
    <w:rsid w:val="009F258B"/>
    <w:rsid w:val="009F3D08"/>
    <w:rsid w:val="009F4DB8"/>
    <w:rsid w:val="009F5E44"/>
    <w:rsid w:val="009F63D2"/>
    <w:rsid w:val="009F7E0A"/>
    <w:rsid w:val="00A0102B"/>
    <w:rsid w:val="00A01A58"/>
    <w:rsid w:val="00A02060"/>
    <w:rsid w:val="00A0224F"/>
    <w:rsid w:val="00A0240E"/>
    <w:rsid w:val="00A02D26"/>
    <w:rsid w:val="00A02F34"/>
    <w:rsid w:val="00A0405C"/>
    <w:rsid w:val="00A0406E"/>
    <w:rsid w:val="00A0463E"/>
    <w:rsid w:val="00A04E62"/>
    <w:rsid w:val="00A051A7"/>
    <w:rsid w:val="00A0636B"/>
    <w:rsid w:val="00A06590"/>
    <w:rsid w:val="00A105EE"/>
    <w:rsid w:val="00A10D7C"/>
    <w:rsid w:val="00A10DB9"/>
    <w:rsid w:val="00A10FC3"/>
    <w:rsid w:val="00A115E8"/>
    <w:rsid w:val="00A11FA4"/>
    <w:rsid w:val="00A125ED"/>
    <w:rsid w:val="00A13435"/>
    <w:rsid w:val="00A135F0"/>
    <w:rsid w:val="00A14969"/>
    <w:rsid w:val="00A149E6"/>
    <w:rsid w:val="00A17383"/>
    <w:rsid w:val="00A212D7"/>
    <w:rsid w:val="00A21339"/>
    <w:rsid w:val="00A214A6"/>
    <w:rsid w:val="00A2183D"/>
    <w:rsid w:val="00A21DBA"/>
    <w:rsid w:val="00A2277C"/>
    <w:rsid w:val="00A23820"/>
    <w:rsid w:val="00A23B58"/>
    <w:rsid w:val="00A25CEF"/>
    <w:rsid w:val="00A26147"/>
    <w:rsid w:val="00A268BB"/>
    <w:rsid w:val="00A26BF8"/>
    <w:rsid w:val="00A32113"/>
    <w:rsid w:val="00A324AE"/>
    <w:rsid w:val="00A324E0"/>
    <w:rsid w:val="00A331B5"/>
    <w:rsid w:val="00A33D7E"/>
    <w:rsid w:val="00A3426E"/>
    <w:rsid w:val="00A34E45"/>
    <w:rsid w:val="00A35E14"/>
    <w:rsid w:val="00A37D18"/>
    <w:rsid w:val="00A37D26"/>
    <w:rsid w:val="00A40D5F"/>
    <w:rsid w:val="00A40DE2"/>
    <w:rsid w:val="00A4133B"/>
    <w:rsid w:val="00A4135C"/>
    <w:rsid w:val="00A43C04"/>
    <w:rsid w:val="00A44B2B"/>
    <w:rsid w:val="00A44DAD"/>
    <w:rsid w:val="00A45AD6"/>
    <w:rsid w:val="00A45DD0"/>
    <w:rsid w:val="00A45E21"/>
    <w:rsid w:val="00A45F56"/>
    <w:rsid w:val="00A46A34"/>
    <w:rsid w:val="00A47586"/>
    <w:rsid w:val="00A51419"/>
    <w:rsid w:val="00A51ED8"/>
    <w:rsid w:val="00A52204"/>
    <w:rsid w:val="00A5231F"/>
    <w:rsid w:val="00A52798"/>
    <w:rsid w:val="00A54DC6"/>
    <w:rsid w:val="00A55BDB"/>
    <w:rsid w:val="00A579F8"/>
    <w:rsid w:val="00A603F2"/>
    <w:rsid w:val="00A6042F"/>
    <w:rsid w:val="00A60642"/>
    <w:rsid w:val="00A61341"/>
    <w:rsid w:val="00A62702"/>
    <w:rsid w:val="00A64730"/>
    <w:rsid w:val="00A648BD"/>
    <w:rsid w:val="00A658D6"/>
    <w:rsid w:val="00A6737C"/>
    <w:rsid w:val="00A67DD8"/>
    <w:rsid w:val="00A728E2"/>
    <w:rsid w:val="00A72FA5"/>
    <w:rsid w:val="00A7467B"/>
    <w:rsid w:val="00A768D8"/>
    <w:rsid w:val="00A77000"/>
    <w:rsid w:val="00A773D0"/>
    <w:rsid w:val="00A7750C"/>
    <w:rsid w:val="00A80648"/>
    <w:rsid w:val="00A816AC"/>
    <w:rsid w:val="00A81C05"/>
    <w:rsid w:val="00A820C1"/>
    <w:rsid w:val="00A82A0F"/>
    <w:rsid w:val="00A82AE5"/>
    <w:rsid w:val="00A836A5"/>
    <w:rsid w:val="00A845E9"/>
    <w:rsid w:val="00A8467C"/>
    <w:rsid w:val="00A84687"/>
    <w:rsid w:val="00A84868"/>
    <w:rsid w:val="00A8502D"/>
    <w:rsid w:val="00A850FC"/>
    <w:rsid w:val="00A85F1F"/>
    <w:rsid w:val="00A86077"/>
    <w:rsid w:val="00A868FB"/>
    <w:rsid w:val="00A87C66"/>
    <w:rsid w:val="00A90E7A"/>
    <w:rsid w:val="00A9101C"/>
    <w:rsid w:val="00A91663"/>
    <w:rsid w:val="00A920D3"/>
    <w:rsid w:val="00A9350C"/>
    <w:rsid w:val="00A93E40"/>
    <w:rsid w:val="00A93F85"/>
    <w:rsid w:val="00A941BE"/>
    <w:rsid w:val="00A950BD"/>
    <w:rsid w:val="00A95402"/>
    <w:rsid w:val="00A96A77"/>
    <w:rsid w:val="00A974A0"/>
    <w:rsid w:val="00A975FD"/>
    <w:rsid w:val="00AA0170"/>
    <w:rsid w:val="00AA1A92"/>
    <w:rsid w:val="00AA3427"/>
    <w:rsid w:val="00AA3505"/>
    <w:rsid w:val="00AB11EF"/>
    <w:rsid w:val="00AB16CF"/>
    <w:rsid w:val="00AB1760"/>
    <w:rsid w:val="00AB1ADD"/>
    <w:rsid w:val="00AB30A2"/>
    <w:rsid w:val="00AB3A70"/>
    <w:rsid w:val="00AB3EA5"/>
    <w:rsid w:val="00AB413F"/>
    <w:rsid w:val="00AB5CE5"/>
    <w:rsid w:val="00AB6DA8"/>
    <w:rsid w:val="00AB7E03"/>
    <w:rsid w:val="00AC15DC"/>
    <w:rsid w:val="00AC1DF3"/>
    <w:rsid w:val="00AC1E04"/>
    <w:rsid w:val="00AC2051"/>
    <w:rsid w:val="00AC2D12"/>
    <w:rsid w:val="00AC36E0"/>
    <w:rsid w:val="00AC39FC"/>
    <w:rsid w:val="00AC3FB3"/>
    <w:rsid w:val="00AC4551"/>
    <w:rsid w:val="00AC5A03"/>
    <w:rsid w:val="00AC7B6C"/>
    <w:rsid w:val="00AD0DC6"/>
    <w:rsid w:val="00AD15FB"/>
    <w:rsid w:val="00AD32AE"/>
    <w:rsid w:val="00AD3945"/>
    <w:rsid w:val="00AD3FF8"/>
    <w:rsid w:val="00AD5912"/>
    <w:rsid w:val="00AD624F"/>
    <w:rsid w:val="00AD653B"/>
    <w:rsid w:val="00AD7592"/>
    <w:rsid w:val="00AE0794"/>
    <w:rsid w:val="00AE1CB2"/>
    <w:rsid w:val="00AE1F2B"/>
    <w:rsid w:val="00AE2739"/>
    <w:rsid w:val="00AE3CF5"/>
    <w:rsid w:val="00AE555F"/>
    <w:rsid w:val="00AE55A1"/>
    <w:rsid w:val="00AE581B"/>
    <w:rsid w:val="00AE60F3"/>
    <w:rsid w:val="00AE66D7"/>
    <w:rsid w:val="00AE7DBC"/>
    <w:rsid w:val="00AF0415"/>
    <w:rsid w:val="00AF1F9A"/>
    <w:rsid w:val="00AF65A8"/>
    <w:rsid w:val="00AF6E52"/>
    <w:rsid w:val="00AF6FC7"/>
    <w:rsid w:val="00AF737D"/>
    <w:rsid w:val="00B00243"/>
    <w:rsid w:val="00B0047E"/>
    <w:rsid w:val="00B00F80"/>
    <w:rsid w:val="00B03038"/>
    <w:rsid w:val="00B036DF"/>
    <w:rsid w:val="00B0581C"/>
    <w:rsid w:val="00B05E62"/>
    <w:rsid w:val="00B07590"/>
    <w:rsid w:val="00B07724"/>
    <w:rsid w:val="00B07927"/>
    <w:rsid w:val="00B07AB6"/>
    <w:rsid w:val="00B07B22"/>
    <w:rsid w:val="00B100C9"/>
    <w:rsid w:val="00B11BE1"/>
    <w:rsid w:val="00B11EAF"/>
    <w:rsid w:val="00B1229A"/>
    <w:rsid w:val="00B13038"/>
    <w:rsid w:val="00B13D7B"/>
    <w:rsid w:val="00B14194"/>
    <w:rsid w:val="00B1420A"/>
    <w:rsid w:val="00B1422E"/>
    <w:rsid w:val="00B148F2"/>
    <w:rsid w:val="00B14A09"/>
    <w:rsid w:val="00B159D6"/>
    <w:rsid w:val="00B16FC5"/>
    <w:rsid w:val="00B17395"/>
    <w:rsid w:val="00B17871"/>
    <w:rsid w:val="00B208C8"/>
    <w:rsid w:val="00B20B37"/>
    <w:rsid w:val="00B21ED6"/>
    <w:rsid w:val="00B2326F"/>
    <w:rsid w:val="00B23D8B"/>
    <w:rsid w:val="00B24D70"/>
    <w:rsid w:val="00B25501"/>
    <w:rsid w:val="00B25E74"/>
    <w:rsid w:val="00B2606F"/>
    <w:rsid w:val="00B26C87"/>
    <w:rsid w:val="00B273D9"/>
    <w:rsid w:val="00B27991"/>
    <w:rsid w:val="00B27D05"/>
    <w:rsid w:val="00B300F6"/>
    <w:rsid w:val="00B302CA"/>
    <w:rsid w:val="00B303DD"/>
    <w:rsid w:val="00B31D3E"/>
    <w:rsid w:val="00B32379"/>
    <w:rsid w:val="00B32714"/>
    <w:rsid w:val="00B33D27"/>
    <w:rsid w:val="00B34A41"/>
    <w:rsid w:val="00B34CF4"/>
    <w:rsid w:val="00B350F7"/>
    <w:rsid w:val="00B35C9A"/>
    <w:rsid w:val="00B369DD"/>
    <w:rsid w:val="00B37241"/>
    <w:rsid w:val="00B376E8"/>
    <w:rsid w:val="00B37A05"/>
    <w:rsid w:val="00B37CD9"/>
    <w:rsid w:val="00B37D2F"/>
    <w:rsid w:val="00B411D0"/>
    <w:rsid w:val="00B414E6"/>
    <w:rsid w:val="00B41871"/>
    <w:rsid w:val="00B418B1"/>
    <w:rsid w:val="00B41BF6"/>
    <w:rsid w:val="00B43A28"/>
    <w:rsid w:val="00B454F7"/>
    <w:rsid w:val="00B4621C"/>
    <w:rsid w:val="00B46223"/>
    <w:rsid w:val="00B47CAE"/>
    <w:rsid w:val="00B504B5"/>
    <w:rsid w:val="00B50854"/>
    <w:rsid w:val="00B51A17"/>
    <w:rsid w:val="00B52817"/>
    <w:rsid w:val="00B5483E"/>
    <w:rsid w:val="00B54C22"/>
    <w:rsid w:val="00B54F2F"/>
    <w:rsid w:val="00B55D68"/>
    <w:rsid w:val="00B56DE1"/>
    <w:rsid w:val="00B6038E"/>
    <w:rsid w:val="00B632B1"/>
    <w:rsid w:val="00B63A45"/>
    <w:rsid w:val="00B64FCB"/>
    <w:rsid w:val="00B65685"/>
    <w:rsid w:val="00B6574C"/>
    <w:rsid w:val="00B65BCF"/>
    <w:rsid w:val="00B66FB5"/>
    <w:rsid w:val="00B67404"/>
    <w:rsid w:val="00B70F3E"/>
    <w:rsid w:val="00B71179"/>
    <w:rsid w:val="00B71D9F"/>
    <w:rsid w:val="00B72F4B"/>
    <w:rsid w:val="00B73BD9"/>
    <w:rsid w:val="00B73C43"/>
    <w:rsid w:val="00B73D74"/>
    <w:rsid w:val="00B75E9B"/>
    <w:rsid w:val="00B76017"/>
    <w:rsid w:val="00B761FA"/>
    <w:rsid w:val="00B76804"/>
    <w:rsid w:val="00B7695F"/>
    <w:rsid w:val="00B76F26"/>
    <w:rsid w:val="00B775D8"/>
    <w:rsid w:val="00B8055C"/>
    <w:rsid w:val="00B81629"/>
    <w:rsid w:val="00B8162A"/>
    <w:rsid w:val="00B81DF8"/>
    <w:rsid w:val="00B8222D"/>
    <w:rsid w:val="00B82661"/>
    <w:rsid w:val="00B8338A"/>
    <w:rsid w:val="00B8430A"/>
    <w:rsid w:val="00B844AF"/>
    <w:rsid w:val="00B8573E"/>
    <w:rsid w:val="00B85A8C"/>
    <w:rsid w:val="00B86242"/>
    <w:rsid w:val="00B870A4"/>
    <w:rsid w:val="00B87569"/>
    <w:rsid w:val="00B87892"/>
    <w:rsid w:val="00B87D4F"/>
    <w:rsid w:val="00B9024E"/>
    <w:rsid w:val="00B91051"/>
    <w:rsid w:val="00B91237"/>
    <w:rsid w:val="00B93EB4"/>
    <w:rsid w:val="00B94272"/>
    <w:rsid w:val="00B958DC"/>
    <w:rsid w:val="00B95CFA"/>
    <w:rsid w:val="00B96847"/>
    <w:rsid w:val="00B9715E"/>
    <w:rsid w:val="00B97D75"/>
    <w:rsid w:val="00BA073C"/>
    <w:rsid w:val="00BA0DA1"/>
    <w:rsid w:val="00BA13F8"/>
    <w:rsid w:val="00BA31A9"/>
    <w:rsid w:val="00BA4B01"/>
    <w:rsid w:val="00BA5B27"/>
    <w:rsid w:val="00BA6272"/>
    <w:rsid w:val="00BA69CB"/>
    <w:rsid w:val="00BA6E84"/>
    <w:rsid w:val="00BA7322"/>
    <w:rsid w:val="00BA7F49"/>
    <w:rsid w:val="00BB0342"/>
    <w:rsid w:val="00BB1195"/>
    <w:rsid w:val="00BB12D7"/>
    <w:rsid w:val="00BB17C8"/>
    <w:rsid w:val="00BB299C"/>
    <w:rsid w:val="00BB3E2C"/>
    <w:rsid w:val="00BB55EC"/>
    <w:rsid w:val="00BB76EB"/>
    <w:rsid w:val="00BB7B44"/>
    <w:rsid w:val="00BC0F75"/>
    <w:rsid w:val="00BC18E3"/>
    <w:rsid w:val="00BC1C17"/>
    <w:rsid w:val="00BC2017"/>
    <w:rsid w:val="00BC3361"/>
    <w:rsid w:val="00BC3F73"/>
    <w:rsid w:val="00BC5085"/>
    <w:rsid w:val="00BC51C1"/>
    <w:rsid w:val="00BC5D5C"/>
    <w:rsid w:val="00BC6C7A"/>
    <w:rsid w:val="00BD1DF3"/>
    <w:rsid w:val="00BD2E86"/>
    <w:rsid w:val="00BD40F0"/>
    <w:rsid w:val="00BD41F9"/>
    <w:rsid w:val="00BD4586"/>
    <w:rsid w:val="00BD7ED4"/>
    <w:rsid w:val="00BE11A1"/>
    <w:rsid w:val="00BE1BA0"/>
    <w:rsid w:val="00BE318A"/>
    <w:rsid w:val="00BE344F"/>
    <w:rsid w:val="00BE3680"/>
    <w:rsid w:val="00BE5C5D"/>
    <w:rsid w:val="00BE6025"/>
    <w:rsid w:val="00BE62CD"/>
    <w:rsid w:val="00BE7982"/>
    <w:rsid w:val="00BE7B7F"/>
    <w:rsid w:val="00BE7EC7"/>
    <w:rsid w:val="00BF050A"/>
    <w:rsid w:val="00BF061E"/>
    <w:rsid w:val="00BF06DD"/>
    <w:rsid w:val="00BF0D77"/>
    <w:rsid w:val="00BF0D98"/>
    <w:rsid w:val="00BF0E03"/>
    <w:rsid w:val="00BF1170"/>
    <w:rsid w:val="00BF211B"/>
    <w:rsid w:val="00BF25ED"/>
    <w:rsid w:val="00BF2717"/>
    <w:rsid w:val="00BF2FAE"/>
    <w:rsid w:val="00BF317B"/>
    <w:rsid w:val="00BF3187"/>
    <w:rsid w:val="00BF3748"/>
    <w:rsid w:val="00BF4153"/>
    <w:rsid w:val="00BF4454"/>
    <w:rsid w:val="00BF59CA"/>
    <w:rsid w:val="00BF655C"/>
    <w:rsid w:val="00BF75C9"/>
    <w:rsid w:val="00C01E5B"/>
    <w:rsid w:val="00C02263"/>
    <w:rsid w:val="00C02541"/>
    <w:rsid w:val="00C03431"/>
    <w:rsid w:val="00C05397"/>
    <w:rsid w:val="00C064C7"/>
    <w:rsid w:val="00C06A86"/>
    <w:rsid w:val="00C07455"/>
    <w:rsid w:val="00C10E02"/>
    <w:rsid w:val="00C1140E"/>
    <w:rsid w:val="00C11AAC"/>
    <w:rsid w:val="00C11D36"/>
    <w:rsid w:val="00C1225C"/>
    <w:rsid w:val="00C122F5"/>
    <w:rsid w:val="00C12A99"/>
    <w:rsid w:val="00C132D6"/>
    <w:rsid w:val="00C139A5"/>
    <w:rsid w:val="00C14EEE"/>
    <w:rsid w:val="00C16229"/>
    <w:rsid w:val="00C16A99"/>
    <w:rsid w:val="00C16EC0"/>
    <w:rsid w:val="00C170E3"/>
    <w:rsid w:val="00C208C5"/>
    <w:rsid w:val="00C20D71"/>
    <w:rsid w:val="00C21848"/>
    <w:rsid w:val="00C22066"/>
    <w:rsid w:val="00C22DAC"/>
    <w:rsid w:val="00C24881"/>
    <w:rsid w:val="00C2630A"/>
    <w:rsid w:val="00C269E7"/>
    <w:rsid w:val="00C279EB"/>
    <w:rsid w:val="00C305E4"/>
    <w:rsid w:val="00C30A73"/>
    <w:rsid w:val="00C30A80"/>
    <w:rsid w:val="00C31A5E"/>
    <w:rsid w:val="00C31B00"/>
    <w:rsid w:val="00C32106"/>
    <w:rsid w:val="00C340E3"/>
    <w:rsid w:val="00C35C21"/>
    <w:rsid w:val="00C35E51"/>
    <w:rsid w:val="00C37029"/>
    <w:rsid w:val="00C371F8"/>
    <w:rsid w:val="00C37F66"/>
    <w:rsid w:val="00C41AA0"/>
    <w:rsid w:val="00C42CCB"/>
    <w:rsid w:val="00C44F4B"/>
    <w:rsid w:val="00C45A20"/>
    <w:rsid w:val="00C46C6A"/>
    <w:rsid w:val="00C47EA3"/>
    <w:rsid w:val="00C517C1"/>
    <w:rsid w:val="00C51E36"/>
    <w:rsid w:val="00C524D8"/>
    <w:rsid w:val="00C53854"/>
    <w:rsid w:val="00C5484A"/>
    <w:rsid w:val="00C54A2F"/>
    <w:rsid w:val="00C5522D"/>
    <w:rsid w:val="00C55822"/>
    <w:rsid w:val="00C5701E"/>
    <w:rsid w:val="00C571D4"/>
    <w:rsid w:val="00C603CA"/>
    <w:rsid w:val="00C604D3"/>
    <w:rsid w:val="00C607C7"/>
    <w:rsid w:val="00C60C66"/>
    <w:rsid w:val="00C61058"/>
    <w:rsid w:val="00C613C9"/>
    <w:rsid w:val="00C61B35"/>
    <w:rsid w:val="00C62676"/>
    <w:rsid w:val="00C62CDE"/>
    <w:rsid w:val="00C645B7"/>
    <w:rsid w:val="00C65282"/>
    <w:rsid w:val="00C65708"/>
    <w:rsid w:val="00C66176"/>
    <w:rsid w:val="00C66C59"/>
    <w:rsid w:val="00C678B7"/>
    <w:rsid w:val="00C71C33"/>
    <w:rsid w:val="00C71EBA"/>
    <w:rsid w:val="00C7204F"/>
    <w:rsid w:val="00C7313D"/>
    <w:rsid w:val="00C73517"/>
    <w:rsid w:val="00C7357E"/>
    <w:rsid w:val="00C748E5"/>
    <w:rsid w:val="00C74D1D"/>
    <w:rsid w:val="00C74F88"/>
    <w:rsid w:val="00C751CD"/>
    <w:rsid w:val="00C77097"/>
    <w:rsid w:val="00C77794"/>
    <w:rsid w:val="00C81B29"/>
    <w:rsid w:val="00C81B61"/>
    <w:rsid w:val="00C8245C"/>
    <w:rsid w:val="00C82D0A"/>
    <w:rsid w:val="00C83A4D"/>
    <w:rsid w:val="00C8485F"/>
    <w:rsid w:val="00C84931"/>
    <w:rsid w:val="00C855D2"/>
    <w:rsid w:val="00C8560C"/>
    <w:rsid w:val="00C858E9"/>
    <w:rsid w:val="00C913D9"/>
    <w:rsid w:val="00C9143F"/>
    <w:rsid w:val="00C91A57"/>
    <w:rsid w:val="00C92CA4"/>
    <w:rsid w:val="00C93CC7"/>
    <w:rsid w:val="00C94214"/>
    <w:rsid w:val="00C9499F"/>
    <w:rsid w:val="00C9582B"/>
    <w:rsid w:val="00C959E1"/>
    <w:rsid w:val="00C95B8B"/>
    <w:rsid w:val="00C95C93"/>
    <w:rsid w:val="00C9702C"/>
    <w:rsid w:val="00C9784D"/>
    <w:rsid w:val="00CA02E3"/>
    <w:rsid w:val="00CA08AB"/>
    <w:rsid w:val="00CA4CB4"/>
    <w:rsid w:val="00CA52F1"/>
    <w:rsid w:val="00CA5971"/>
    <w:rsid w:val="00CA619A"/>
    <w:rsid w:val="00CA68F6"/>
    <w:rsid w:val="00CA7173"/>
    <w:rsid w:val="00CB1B10"/>
    <w:rsid w:val="00CB2656"/>
    <w:rsid w:val="00CB302D"/>
    <w:rsid w:val="00CB414C"/>
    <w:rsid w:val="00CB4B62"/>
    <w:rsid w:val="00CB63A5"/>
    <w:rsid w:val="00CB68F0"/>
    <w:rsid w:val="00CB7C9F"/>
    <w:rsid w:val="00CC01F0"/>
    <w:rsid w:val="00CC0E21"/>
    <w:rsid w:val="00CC1366"/>
    <w:rsid w:val="00CC18B1"/>
    <w:rsid w:val="00CC1907"/>
    <w:rsid w:val="00CC2281"/>
    <w:rsid w:val="00CC2430"/>
    <w:rsid w:val="00CC3941"/>
    <w:rsid w:val="00CC481A"/>
    <w:rsid w:val="00CC481F"/>
    <w:rsid w:val="00CC50EE"/>
    <w:rsid w:val="00CD11EF"/>
    <w:rsid w:val="00CD19B5"/>
    <w:rsid w:val="00CD1A9B"/>
    <w:rsid w:val="00CD1CE5"/>
    <w:rsid w:val="00CD421F"/>
    <w:rsid w:val="00CD493D"/>
    <w:rsid w:val="00CD563F"/>
    <w:rsid w:val="00CD5731"/>
    <w:rsid w:val="00CD5981"/>
    <w:rsid w:val="00CD6261"/>
    <w:rsid w:val="00CD725C"/>
    <w:rsid w:val="00CE02F9"/>
    <w:rsid w:val="00CE094A"/>
    <w:rsid w:val="00CE0963"/>
    <w:rsid w:val="00CE19D0"/>
    <w:rsid w:val="00CE22F9"/>
    <w:rsid w:val="00CE2917"/>
    <w:rsid w:val="00CE2DCC"/>
    <w:rsid w:val="00CE2F89"/>
    <w:rsid w:val="00CE3E15"/>
    <w:rsid w:val="00CE3E4C"/>
    <w:rsid w:val="00CE47B0"/>
    <w:rsid w:val="00CE4A54"/>
    <w:rsid w:val="00CE6180"/>
    <w:rsid w:val="00CE6D17"/>
    <w:rsid w:val="00CE6DCD"/>
    <w:rsid w:val="00CE7293"/>
    <w:rsid w:val="00CF03D3"/>
    <w:rsid w:val="00CF0619"/>
    <w:rsid w:val="00CF0FF1"/>
    <w:rsid w:val="00CF18DB"/>
    <w:rsid w:val="00CF18E0"/>
    <w:rsid w:val="00CF1E69"/>
    <w:rsid w:val="00CF22C6"/>
    <w:rsid w:val="00CF2864"/>
    <w:rsid w:val="00CF2CAC"/>
    <w:rsid w:val="00CF4AC1"/>
    <w:rsid w:val="00CF6044"/>
    <w:rsid w:val="00CF70D7"/>
    <w:rsid w:val="00D007C5"/>
    <w:rsid w:val="00D014FA"/>
    <w:rsid w:val="00D030A6"/>
    <w:rsid w:val="00D04234"/>
    <w:rsid w:val="00D0435B"/>
    <w:rsid w:val="00D046B1"/>
    <w:rsid w:val="00D04A02"/>
    <w:rsid w:val="00D04B90"/>
    <w:rsid w:val="00D10A62"/>
    <w:rsid w:val="00D10D45"/>
    <w:rsid w:val="00D11907"/>
    <w:rsid w:val="00D11F66"/>
    <w:rsid w:val="00D13413"/>
    <w:rsid w:val="00D13D90"/>
    <w:rsid w:val="00D143F8"/>
    <w:rsid w:val="00D15826"/>
    <w:rsid w:val="00D15D50"/>
    <w:rsid w:val="00D160E4"/>
    <w:rsid w:val="00D16129"/>
    <w:rsid w:val="00D16133"/>
    <w:rsid w:val="00D16299"/>
    <w:rsid w:val="00D162CC"/>
    <w:rsid w:val="00D20308"/>
    <w:rsid w:val="00D20EC7"/>
    <w:rsid w:val="00D21414"/>
    <w:rsid w:val="00D21BF7"/>
    <w:rsid w:val="00D220B2"/>
    <w:rsid w:val="00D23174"/>
    <w:rsid w:val="00D23239"/>
    <w:rsid w:val="00D232F9"/>
    <w:rsid w:val="00D23B25"/>
    <w:rsid w:val="00D2473C"/>
    <w:rsid w:val="00D24C63"/>
    <w:rsid w:val="00D24CE6"/>
    <w:rsid w:val="00D272EF"/>
    <w:rsid w:val="00D27338"/>
    <w:rsid w:val="00D27485"/>
    <w:rsid w:val="00D27AF8"/>
    <w:rsid w:val="00D30765"/>
    <w:rsid w:val="00D30D6C"/>
    <w:rsid w:val="00D31ED0"/>
    <w:rsid w:val="00D32645"/>
    <w:rsid w:val="00D32D50"/>
    <w:rsid w:val="00D35CF6"/>
    <w:rsid w:val="00D35E18"/>
    <w:rsid w:val="00D36916"/>
    <w:rsid w:val="00D36B57"/>
    <w:rsid w:val="00D37759"/>
    <w:rsid w:val="00D37CF4"/>
    <w:rsid w:val="00D4079D"/>
    <w:rsid w:val="00D41D50"/>
    <w:rsid w:val="00D41F9B"/>
    <w:rsid w:val="00D43E89"/>
    <w:rsid w:val="00D466E4"/>
    <w:rsid w:val="00D504A5"/>
    <w:rsid w:val="00D50694"/>
    <w:rsid w:val="00D50D79"/>
    <w:rsid w:val="00D50E3A"/>
    <w:rsid w:val="00D52F9B"/>
    <w:rsid w:val="00D52FD6"/>
    <w:rsid w:val="00D5325A"/>
    <w:rsid w:val="00D537CA"/>
    <w:rsid w:val="00D54219"/>
    <w:rsid w:val="00D5492E"/>
    <w:rsid w:val="00D55E23"/>
    <w:rsid w:val="00D603B7"/>
    <w:rsid w:val="00D6139B"/>
    <w:rsid w:val="00D62082"/>
    <w:rsid w:val="00D6242B"/>
    <w:rsid w:val="00D625DF"/>
    <w:rsid w:val="00D651F3"/>
    <w:rsid w:val="00D66421"/>
    <w:rsid w:val="00D673D9"/>
    <w:rsid w:val="00D67A62"/>
    <w:rsid w:val="00D7291E"/>
    <w:rsid w:val="00D73B35"/>
    <w:rsid w:val="00D74B8B"/>
    <w:rsid w:val="00D7706C"/>
    <w:rsid w:val="00D77C05"/>
    <w:rsid w:val="00D802B9"/>
    <w:rsid w:val="00D808A6"/>
    <w:rsid w:val="00D80C53"/>
    <w:rsid w:val="00D81339"/>
    <w:rsid w:val="00D81DAE"/>
    <w:rsid w:val="00D831D1"/>
    <w:rsid w:val="00D84AAB"/>
    <w:rsid w:val="00D84C2E"/>
    <w:rsid w:val="00D84E45"/>
    <w:rsid w:val="00D85688"/>
    <w:rsid w:val="00D8597D"/>
    <w:rsid w:val="00D8647C"/>
    <w:rsid w:val="00D8717E"/>
    <w:rsid w:val="00D87D76"/>
    <w:rsid w:val="00D90869"/>
    <w:rsid w:val="00D9105A"/>
    <w:rsid w:val="00D92095"/>
    <w:rsid w:val="00D92449"/>
    <w:rsid w:val="00D929FE"/>
    <w:rsid w:val="00D92D09"/>
    <w:rsid w:val="00D92DDA"/>
    <w:rsid w:val="00D92EB6"/>
    <w:rsid w:val="00D93824"/>
    <w:rsid w:val="00D946F0"/>
    <w:rsid w:val="00D94D67"/>
    <w:rsid w:val="00D95F6E"/>
    <w:rsid w:val="00D965FB"/>
    <w:rsid w:val="00D96F3A"/>
    <w:rsid w:val="00D97D88"/>
    <w:rsid w:val="00DA03EF"/>
    <w:rsid w:val="00DA1C53"/>
    <w:rsid w:val="00DA1DD6"/>
    <w:rsid w:val="00DA202E"/>
    <w:rsid w:val="00DA2DA4"/>
    <w:rsid w:val="00DA41E7"/>
    <w:rsid w:val="00DA5125"/>
    <w:rsid w:val="00DA73A6"/>
    <w:rsid w:val="00DA7FA2"/>
    <w:rsid w:val="00DB03E5"/>
    <w:rsid w:val="00DB03FD"/>
    <w:rsid w:val="00DB1375"/>
    <w:rsid w:val="00DB14A0"/>
    <w:rsid w:val="00DB1F3E"/>
    <w:rsid w:val="00DB2378"/>
    <w:rsid w:val="00DB2508"/>
    <w:rsid w:val="00DB2E8E"/>
    <w:rsid w:val="00DB5927"/>
    <w:rsid w:val="00DB5E03"/>
    <w:rsid w:val="00DB6A94"/>
    <w:rsid w:val="00DB7245"/>
    <w:rsid w:val="00DB7B87"/>
    <w:rsid w:val="00DC004B"/>
    <w:rsid w:val="00DC04B1"/>
    <w:rsid w:val="00DC058A"/>
    <w:rsid w:val="00DC0C4C"/>
    <w:rsid w:val="00DC1BAF"/>
    <w:rsid w:val="00DC1E07"/>
    <w:rsid w:val="00DC2CDD"/>
    <w:rsid w:val="00DC37C8"/>
    <w:rsid w:val="00DC39BC"/>
    <w:rsid w:val="00DC3A66"/>
    <w:rsid w:val="00DC45AB"/>
    <w:rsid w:val="00DC58FD"/>
    <w:rsid w:val="00DC5D42"/>
    <w:rsid w:val="00DC644B"/>
    <w:rsid w:val="00DC6620"/>
    <w:rsid w:val="00DC70EB"/>
    <w:rsid w:val="00DD034B"/>
    <w:rsid w:val="00DD325D"/>
    <w:rsid w:val="00DD3FD3"/>
    <w:rsid w:val="00DD461A"/>
    <w:rsid w:val="00DD6A8E"/>
    <w:rsid w:val="00DD704C"/>
    <w:rsid w:val="00DD7C5E"/>
    <w:rsid w:val="00DE04C6"/>
    <w:rsid w:val="00DE19BC"/>
    <w:rsid w:val="00DE254E"/>
    <w:rsid w:val="00DE2991"/>
    <w:rsid w:val="00DE2E59"/>
    <w:rsid w:val="00DE4221"/>
    <w:rsid w:val="00DE5304"/>
    <w:rsid w:val="00DE786D"/>
    <w:rsid w:val="00DF07A0"/>
    <w:rsid w:val="00DF0DF6"/>
    <w:rsid w:val="00DF0E48"/>
    <w:rsid w:val="00DF16FC"/>
    <w:rsid w:val="00DF1938"/>
    <w:rsid w:val="00DF24C8"/>
    <w:rsid w:val="00DF29C3"/>
    <w:rsid w:val="00DF2FC0"/>
    <w:rsid w:val="00DF309A"/>
    <w:rsid w:val="00DF362D"/>
    <w:rsid w:val="00DF3806"/>
    <w:rsid w:val="00DF3CB1"/>
    <w:rsid w:val="00DF522D"/>
    <w:rsid w:val="00DF6B27"/>
    <w:rsid w:val="00E00114"/>
    <w:rsid w:val="00E01352"/>
    <w:rsid w:val="00E0377E"/>
    <w:rsid w:val="00E057A3"/>
    <w:rsid w:val="00E05FD4"/>
    <w:rsid w:val="00E06C35"/>
    <w:rsid w:val="00E10219"/>
    <w:rsid w:val="00E10552"/>
    <w:rsid w:val="00E107D6"/>
    <w:rsid w:val="00E1243F"/>
    <w:rsid w:val="00E15C81"/>
    <w:rsid w:val="00E16657"/>
    <w:rsid w:val="00E16E1E"/>
    <w:rsid w:val="00E16F32"/>
    <w:rsid w:val="00E2046C"/>
    <w:rsid w:val="00E210FF"/>
    <w:rsid w:val="00E217FF"/>
    <w:rsid w:val="00E21B05"/>
    <w:rsid w:val="00E2294F"/>
    <w:rsid w:val="00E23B97"/>
    <w:rsid w:val="00E24477"/>
    <w:rsid w:val="00E24D95"/>
    <w:rsid w:val="00E24F6D"/>
    <w:rsid w:val="00E256DD"/>
    <w:rsid w:val="00E25A24"/>
    <w:rsid w:val="00E2671D"/>
    <w:rsid w:val="00E274C8"/>
    <w:rsid w:val="00E3111F"/>
    <w:rsid w:val="00E31284"/>
    <w:rsid w:val="00E3334C"/>
    <w:rsid w:val="00E33C5E"/>
    <w:rsid w:val="00E33D9B"/>
    <w:rsid w:val="00E34C1C"/>
    <w:rsid w:val="00E360FD"/>
    <w:rsid w:val="00E36217"/>
    <w:rsid w:val="00E36A46"/>
    <w:rsid w:val="00E36C63"/>
    <w:rsid w:val="00E36EF8"/>
    <w:rsid w:val="00E37C55"/>
    <w:rsid w:val="00E401B2"/>
    <w:rsid w:val="00E447BD"/>
    <w:rsid w:val="00E45746"/>
    <w:rsid w:val="00E45F53"/>
    <w:rsid w:val="00E46CF9"/>
    <w:rsid w:val="00E470DB"/>
    <w:rsid w:val="00E47662"/>
    <w:rsid w:val="00E50A78"/>
    <w:rsid w:val="00E52592"/>
    <w:rsid w:val="00E54ADF"/>
    <w:rsid w:val="00E566B1"/>
    <w:rsid w:val="00E579F9"/>
    <w:rsid w:val="00E57C1C"/>
    <w:rsid w:val="00E602A7"/>
    <w:rsid w:val="00E60645"/>
    <w:rsid w:val="00E60B2D"/>
    <w:rsid w:val="00E619EF"/>
    <w:rsid w:val="00E63E81"/>
    <w:rsid w:val="00E64781"/>
    <w:rsid w:val="00E650FE"/>
    <w:rsid w:val="00E65652"/>
    <w:rsid w:val="00E66F2B"/>
    <w:rsid w:val="00E71286"/>
    <w:rsid w:val="00E72027"/>
    <w:rsid w:val="00E72183"/>
    <w:rsid w:val="00E733E7"/>
    <w:rsid w:val="00E752AE"/>
    <w:rsid w:val="00E75A83"/>
    <w:rsid w:val="00E75A98"/>
    <w:rsid w:val="00E75D18"/>
    <w:rsid w:val="00E75D8D"/>
    <w:rsid w:val="00E7676D"/>
    <w:rsid w:val="00E76C62"/>
    <w:rsid w:val="00E771BC"/>
    <w:rsid w:val="00E77468"/>
    <w:rsid w:val="00E7752A"/>
    <w:rsid w:val="00E778AA"/>
    <w:rsid w:val="00E80B33"/>
    <w:rsid w:val="00E80D23"/>
    <w:rsid w:val="00E81CA4"/>
    <w:rsid w:val="00E82C2C"/>
    <w:rsid w:val="00E83A45"/>
    <w:rsid w:val="00E83C49"/>
    <w:rsid w:val="00E842BD"/>
    <w:rsid w:val="00E848B7"/>
    <w:rsid w:val="00E86570"/>
    <w:rsid w:val="00E865F1"/>
    <w:rsid w:val="00E87CB5"/>
    <w:rsid w:val="00E91244"/>
    <w:rsid w:val="00E9140A"/>
    <w:rsid w:val="00E918DA"/>
    <w:rsid w:val="00E924B5"/>
    <w:rsid w:val="00E96DD8"/>
    <w:rsid w:val="00E97B3C"/>
    <w:rsid w:val="00EA05C2"/>
    <w:rsid w:val="00EA2690"/>
    <w:rsid w:val="00EA3087"/>
    <w:rsid w:val="00EA42C7"/>
    <w:rsid w:val="00EA44E1"/>
    <w:rsid w:val="00EA4D7B"/>
    <w:rsid w:val="00EA4EB9"/>
    <w:rsid w:val="00EA5146"/>
    <w:rsid w:val="00EA529E"/>
    <w:rsid w:val="00EA60A4"/>
    <w:rsid w:val="00EA6962"/>
    <w:rsid w:val="00EA6AE1"/>
    <w:rsid w:val="00EA762D"/>
    <w:rsid w:val="00EB0804"/>
    <w:rsid w:val="00EB1DE9"/>
    <w:rsid w:val="00EB208E"/>
    <w:rsid w:val="00EB2499"/>
    <w:rsid w:val="00EB2D2C"/>
    <w:rsid w:val="00EB2D72"/>
    <w:rsid w:val="00EB30F2"/>
    <w:rsid w:val="00EB4DCB"/>
    <w:rsid w:val="00EB572F"/>
    <w:rsid w:val="00EB6FCD"/>
    <w:rsid w:val="00EB7D59"/>
    <w:rsid w:val="00EB7EE6"/>
    <w:rsid w:val="00EC0603"/>
    <w:rsid w:val="00EC0BE6"/>
    <w:rsid w:val="00EC254F"/>
    <w:rsid w:val="00EC43D6"/>
    <w:rsid w:val="00EC592A"/>
    <w:rsid w:val="00EC5A39"/>
    <w:rsid w:val="00EC6910"/>
    <w:rsid w:val="00EC6E17"/>
    <w:rsid w:val="00EC7479"/>
    <w:rsid w:val="00EC74C8"/>
    <w:rsid w:val="00EC7A9E"/>
    <w:rsid w:val="00ED0A93"/>
    <w:rsid w:val="00ED105D"/>
    <w:rsid w:val="00ED212D"/>
    <w:rsid w:val="00ED21E8"/>
    <w:rsid w:val="00ED238D"/>
    <w:rsid w:val="00ED2444"/>
    <w:rsid w:val="00ED2A6D"/>
    <w:rsid w:val="00ED3003"/>
    <w:rsid w:val="00ED368E"/>
    <w:rsid w:val="00ED36E8"/>
    <w:rsid w:val="00ED4DF1"/>
    <w:rsid w:val="00ED514F"/>
    <w:rsid w:val="00ED5C9B"/>
    <w:rsid w:val="00ED6093"/>
    <w:rsid w:val="00ED6527"/>
    <w:rsid w:val="00ED6B1A"/>
    <w:rsid w:val="00EE0A9A"/>
    <w:rsid w:val="00EE0F48"/>
    <w:rsid w:val="00EE304C"/>
    <w:rsid w:val="00EE305C"/>
    <w:rsid w:val="00EE323E"/>
    <w:rsid w:val="00EE33C2"/>
    <w:rsid w:val="00EE3F95"/>
    <w:rsid w:val="00EE42AF"/>
    <w:rsid w:val="00EE449F"/>
    <w:rsid w:val="00EE44C0"/>
    <w:rsid w:val="00EE4752"/>
    <w:rsid w:val="00EE47EF"/>
    <w:rsid w:val="00EE4D71"/>
    <w:rsid w:val="00EE4E95"/>
    <w:rsid w:val="00EE532F"/>
    <w:rsid w:val="00EE6977"/>
    <w:rsid w:val="00EF0476"/>
    <w:rsid w:val="00EF1A1F"/>
    <w:rsid w:val="00EF2275"/>
    <w:rsid w:val="00EF39BA"/>
    <w:rsid w:val="00EF4A58"/>
    <w:rsid w:val="00EF5447"/>
    <w:rsid w:val="00EF57A1"/>
    <w:rsid w:val="00EF68B0"/>
    <w:rsid w:val="00F00BF6"/>
    <w:rsid w:val="00F00C6B"/>
    <w:rsid w:val="00F01262"/>
    <w:rsid w:val="00F01B09"/>
    <w:rsid w:val="00F01FBC"/>
    <w:rsid w:val="00F03ACF"/>
    <w:rsid w:val="00F05262"/>
    <w:rsid w:val="00F056A2"/>
    <w:rsid w:val="00F116A0"/>
    <w:rsid w:val="00F13081"/>
    <w:rsid w:val="00F1309D"/>
    <w:rsid w:val="00F13476"/>
    <w:rsid w:val="00F1467A"/>
    <w:rsid w:val="00F1496C"/>
    <w:rsid w:val="00F150C8"/>
    <w:rsid w:val="00F152FC"/>
    <w:rsid w:val="00F15BD0"/>
    <w:rsid w:val="00F15E03"/>
    <w:rsid w:val="00F15FAA"/>
    <w:rsid w:val="00F17174"/>
    <w:rsid w:val="00F17DDF"/>
    <w:rsid w:val="00F20783"/>
    <w:rsid w:val="00F20AF4"/>
    <w:rsid w:val="00F22683"/>
    <w:rsid w:val="00F23741"/>
    <w:rsid w:val="00F23AB0"/>
    <w:rsid w:val="00F24184"/>
    <w:rsid w:val="00F2513E"/>
    <w:rsid w:val="00F272EA"/>
    <w:rsid w:val="00F30463"/>
    <w:rsid w:val="00F30CA6"/>
    <w:rsid w:val="00F31B36"/>
    <w:rsid w:val="00F334DD"/>
    <w:rsid w:val="00F356CE"/>
    <w:rsid w:val="00F371B2"/>
    <w:rsid w:val="00F40C0B"/>
    <w:rsid w:val="00F41E7E"/>
    <w:rsid w:val="00F42585"/>
    <w:rsid w:val="00F43668"/>
    <w:rsid w:val="00F43BC4"/>
    <w:rsid w:val="00F4522C"/>
    <w:rsid w:val="00F45BBE"/>
    <w:rsid w:val="00F47B17"/>
    <w:rsid w:val="00F53E77"/>
    <w:rsid w:val="00F541D0"/>
    <w:rsid w:val="00F54872"/>
    <w:rsid w:val="00F55404"/>
    <w:rsid w:val="00F55473"/>
    <w:rsid w:val="00F57B27"/>
    <w:rsid w:val="00F57BB2"/>
    <w:rsid w:val="00F60C8F"/>
    <w:rsid w:val="00F60EFA"/>
    <w:rsid w:val="00F61F2A"/>
    <w:rsid w:val="00F628A0"/>
    <w:rsid w:val="00F629D7"/>
    <w:rsid w:val="00F637C2"/>
    <w:rsid w:val="00F6380D"/>
    <w:rsid w:val="00F63DCC"/>
    <w:rsid w:val="00F64352"/>
    <w:rsid w:val="00F66202"/>
    <w:rsid w:val="00F669F4"/>
    <w:rsid w:val="00F67857"/>
    <w:rsid w:val="00F70766"/>
    <w:rsid w:val="00F70823"/>
    <w:rsid w:val="00F71174"/>
    <w:rsid w:val="00F727D2"/>
    <w:rsid w:val="00F73555"/>
    <w:rsid w:val="00F75689"/>
    <w:rsid w:val="00F76382"/>
    <w:rsid w:val="00F764D4"/>
    <w:rsid w:val="00F766EB"/>
    <w:rsid w:val="00F769AE"/>
    <w:rsid w:val="00F77588"/>
    <w:rsid w:val="00F77B4A"/>
    <w:rsid w:val="00F802B8"/>
    <w:rsid w:val="00F80D76"/>
    <w:rsid w:val="00F81296"/>
    <w:rsid w:val="00F81361"/>
    <w:rsid w:val="00F81436"/>
    <w:rsid w:val="00F82475"/>
    <w:rsid w:val="00F82646"/>
    <w:rsid w:val="00F82E7E"/>
    <w:rsid w:val="00F83775"/>
    <w:rsid w:val="00F843D1"/>
    <w:rsid w:val="00F846CA"/>
    <w:rsid w:val="00F85717"/>
    <w:rsid w:val="00F85F58"/>
    <w:rsid w:val="00F919F9"/>
    <w:rsid w:val="00F91A27"/>
    <w:rsid w:val="00F91C88"/>
    <w:rsid w:val="00F9225D"/>
    <w:rsid w:val="00F923E3"/>
    <w:rsid w:val="00F92CA2"/>
    <w:rsid w:val="00F94279"/>
    <w:rsid w:val="00F944EF"/>
    <w:rsid w:val="00F945B4"/>
    <w:rsid w:val="00F96030"/>
    <w:rsid w:val="00F96104"/>
    <w:rsid w:val="00F96A4D"/>
    <w:rsid w:val="00FA09AD"/>
    <w:rsid w:val="00FA1268"/>
    <w:rsid w:val="00FA249D"/>
    <w:rsid w:val="00FA2C4F"/>
    <w:rsid w:val="00FA365E"/>
    <w:rsid w:val="00FA3B4D"/>
    <w:rsid w:val="00FA435C"/>
    <w:rsid w:val="00FA4C0E"/>
    <w:rsid w:val="00FA4FC2"/>
    <w:rsid w:val="00FA50AC"/>
    <w:rsid w:val="00FA60DF"/>
    <w:rsid w:val="00FA66FD"/>
    <w:rsid w:val="00FB07CD"/>
    <w:rsid w:val="00FB214E"/>
    <w:rsid w:val="00FB2CEF"/>
    <w:rsid w:val="00FB2E45"/>
    <w:rsid w:val="00FB3EBD"/>
    <w:rsid w:val="00FB4474"/>
    <w:rsid w:val="00FB78F0"/>
    <w:rsid w:val="00FC00B3"/>
    <w:rsid w:val="00FC1094"/>
    <w:rsid w:val="00FC37CD"/>
    <w:rsid w:val="00FC3E44"/>
    <w:rsid w:val="00FC4DD8"/>
    <w:rsid w:val="00FC6F4D"/>
    <w:rsid w:val="00FC6FCF"/>
    <w:rsid w:val="00FD01C4"/>
    <w:rsid w:val="00FD08AE"/>
    <w:rsid w:val="00FD0D84"/>
    <w:rsid w:val="00FD0E41"/>
    <w:rsid w:val="00FD1F86"/>
    <w:rsid w:val="00FD1FAB"/>
    <w:rsid w:val="00FD28CC"/>
    <w:rsid w:val="00FD2DD4"/>
    <w:rsid w:val="00FD47DE"/>
    <w:rsid w:val="00FD51A3"/>
    <w:rsid w:val="00FD7BB2"/>
    <w:rsid w:val="00FD7F07"/>
    <w:rsid w:val="00FE0EFD"/>
    <w:rsid w:val="00FE1B45"/>
    <w:rsid w:val="00FE1E48"/>
    <w:rsid w:val="00FE24EE"/>
    <w:rsid w:val="00FE2811"/>
    <w:rsid w:val="00FE2A9D"/>
    <w:rsid w:val="00FE2FFA"/>
    <w:rsid w:val="00FE3388"/>
    <w:rsid w:val="00FE40B5"/>
    <w:rsid w:val="00FE4115"/>
    <w:rsid w:val="00FE53B2"/>
    <w:rsid w:val="00FE5610"/>
    <w:rsid w:val="00FE5BD2"/>
    <w:rsid w:val="00FE5F74"/>
    <w:rsid w:val="00FE724B"/>
    <w:rsid w:val="00FE79A7"/>
    <w:rsid w:val="00FE7B2E"/>
    <w:rsid w:val="00FF03D9"/>
    <w:rsid w:val="00FF051C"/>
    <w:rsid w:val="00FF14DF"/>
    <w:rsid w:val="00FF189B"/>
    <w:rsid w:val="00FF1CE3"/>
    <w:rsid w:val="00FF22A8"/>
    <w:rsid w:val="00FF2891"/>
    <w:rsid w:val="00FF2C4E"/>
    <w:rsid w:val="00FF3398"/>
    <w:rsid w:val="00FF3A22"/>
    <w:rsid w:val="00FF4828"/>
    <w:rsid w:val="00FF4DBE"/>
    <w:rsid w:val="00FF52C8"/>
    <w:rsid w:val="00FF61B5"/>
    <w:rsid w:val="00FF632E"/>
    <w:rsid w:val="00FF7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206EFD20"/>
  <w15:chartTrackingRefBased/>
  <w15:docId w15:val="{0F3A858B-C680-49CB-8B4E-6F4C0F87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Wingdings"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241"/>
    <w:rPr>
      <w:rFonts w:eastAsia="Times New Roman"/>
      <w:color w:val="000000"/>
      <w:sz w:val="24"/>
      <w:szCs w:val="24"/>
    </w:rPr>
  </w:style>
  <w:style w:type="paragraph" w:styleId="Nagwek1">
    <w:name w:val="heading 1"/>
    <w:basedOn w:val="Normalny"/>
    <w:next w:val="Normalny"/>
    <w:link w:val="Nagwek1Znak"/>
    <w:qFormat/>
    <w:rsid w:val="00A0240E"/>
    <w:pPr>
      <w:numPr>
        <w:numId w:val="3"/>
      </w:numPr>
      <w:spacing w:before="240" w:line="276" w:lineRule="auto"/>
      <w:outlineLvl w:val="0"/>
    </w:pPr>
    <w:rPr>
      <w:b/>
      <w:u w:val="single"/>
      <w:lang w:val="x-none" w:eastAsia="x-none"/>
    </w:rPr>
  </w:style>
  <w:style w:type="paragraph" w:styleId="Nagwek2">
    <w:name w:val="heading 2"/>
    <w:basedOn w:val="Normalny"/>
    <w:next w:val="Normalny"/>
    <w:link w:val="Nagwek2Znak"/>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qFormat/>
    <w:rsid w:val="00A0240E"/>
    <w:pPr>
      <w:keepNext/>
      <w:ind w:left="5664" w:firstLine="708"/>
      <w:outlineLvl w:val="2"/>
    </w:pPr>
    <w:rPr>
      <w:rFonts w:ascii="Symbol" w:hAnsi="Symbol"/>
      <w:b/>
      <w:sz w:val="23"/>
      <w:szCs w:val="20"/>
      <w:lang w:val="x-none"/>
    </w:rPr>
  </w:style>
  <w:style w:type="paragraph" w:styleId="Nagwek4">
    <w:name w:val="heading 4"/>
    <w:basedOn w:val="Normalny"/>
    <w:next w:val="Normalny"/>
    <w:link w:val="Nagwek4Znak"/>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qFormat/>
    <w:rsid w:val="00A0240E"/>
    <w:pPr>
      <w:keepNext/>
      <w:jc w:val="center"/>
      <w:outlineLvl w:val="6"/>
    </w:pPr>
    <w:rPr>
      <w:b/>
      <w:bCs/>
      <w:sz w:val="20"/>
      <w:szCs w:val="20"/>
      <w:lang w:val="x-none"/>
    </w:rPr>
  </w:style>
  <w:style w:type="paragraph" w:styleId="Nagwek8">
    <w:name w:val="heading 8"/>
    <w:basedOn w:val="Normalny"/>
    <w:next w:val="Normalny"/>
    <w:link w:val="Nagwek8Znak"/>
    <w:qFormat/>
    <w:rsid w:val="00A0240E"/>
    <w:pPr>
      <w:keepNext/>
      <w:jc w:val="center"/>
      <w:outlineLvl w:val="7"/>
    </w:pPr>
    <w:rPr>
      <w:b/>
      <w:bCs/>
      <w:sz w:val="28"/>
      <w:szCs w:val="20"/>
      <w:lang w:val="x-none"/>
    </w:rPr>
  </w:style>
  <w:style w:type="paragraph" w:styleId="Nagwek9">
    <w:name w:val="heading 9"/>
    <w:basedOn w:val="Normalny"/>
    <w:next w:val="Normalny"/>
    <w:link w:val="Nagwek9Znak"/>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0240E"/>
    <w:rPr>
      <w:rFonts w:eastAsia="Times New Roman"/>
      <w:b/>
      <w:color w:val="000000"/>
      <w:sz w:val="24"/>
      <w:szCs w:val="24"/>
      <w:u w:val="single"/>
      <w:lang w:val="x-none" w:eastAsia="x-none"/>
    </w:rPr>
  </w:style>
  <w:style w:type="character" w:customStyle="1" w:styleId="Nagwek2Znak">
    <w:name w:val="Nagłówek 2 Znak"/>
    <w:link w:val="Nagwek2"/>
    <w:rsid w:val="00A0240E"/>
    <w:rPr>
      <w:rFonts w:eastAsia="Times New Roman"/>
      <w:b/>
      <w:bCs/>
      <w:color w:val="000000"/>
      <w:sz w:val="24"/>
      <w:szCs w:val="24"/>
      <w:u w:val="single"/>
      <w:lang w:val="x-none" w:eastAsia="x-none"/>
    </w:rPr>
  </w:style>
  <w:style w:type="character" w:customStyle="1" w:styleId="Nagwek3Znak">
    <w:name w:val="Nagłówek 3 Znak"/>
    <w:link w:val="Nagwek3"/>
    <w:rsid w:val="00A0240E"/>
    <w:rPr>
      <w:rFonts w:ascii="Symbol" w:eastAsia="Times New Roman" w:hAnsi="Symbol"/>
      <w:b/>
      <w:color w:val="000000"/>
      <w:sz w:val="23"/>
      <w:szCs w:val="20"/>
      <w:lang w:eastAsia="pl-PL"/>
    </w:rPr>
  </w:style>
  <w:style w:type="character" w:customStyle="1" w:styleId="Nagwek4Znak">
    <w:name w:val="Nagłówek 4 Znak"/>
    <w:link w:val="Nagwek4"/>
    <w:rsid w:val="00A0240E"/>
    <w:rPr>
      <w:rFonts w:eastAsia="Times New Roman"/>
      <w:b/>
      <w:bCs/>
      <w:color w:val="000000"/>
      <w:sz w:val="24"/>
      <w:szCs w:val="24"/>
      <w:u w:val="single"/>
      <w:lang w:val="x-none" w:eastAsia="x-none"/>
    </w:rPr>
  </w:style>
  <w:style w:type="character" w:customStyle="1" w:styleId="Nagwek5Znak">
    <w:name w:val="Nagłówek 5 Znak"/>
    <w:link w:val="Nagwek5"/>
    <w:rsid w:val="00A0240E"/>
    <w:rPr>
      <w:rFonts w:eastAsia="Times New Roman"/>
      <w:b/>
      <w:color w:val="000000"/>
      <w:lang w:eastAsia="pl-PL"/>
    </w:rPr>
  </w:style>
  <w:style w:type="character" w:customStyle="1" w:styleId="Nagwek6Znak">
    <w:name w:val="Nagłówek 6 Znak"/>
    <w:link w:val="Nagwek6"/>
    <w:rsid w:val="00A0240E"/>
    <w:rPr>
      <w:rFonts w:eastAsia="Times New Roman"/>
      <w:b/>
      <w:bCs/>
      <w:color w:val="000000"/>
      <w:u w:val="single"/>
      <w:lang w:eastAsia="pl-PL"/>
    </w:rPr>
  </w:style>
  <w:style w:type="character" w:customStyle="1" w:styleId="Nagwek7Znak">
    <w:name w:val="Nagłówek 7 Znak"/>
    <w:link w:val="Nagwek7"/>
    <w:rsid w:val="00A0240E"/>
    <w:rPr>
      <w:rFonts w:eastAsia="Times New Roman"/>
      <w:b/>
      <w:bCs/>
      <w:color w:val="000000"/>
      <w:lang w:eastAsia="pl-PL"/>
    </w:rPr>
  </w:style>
  <w:style w:type="character" w:customStyle="1" w:styleId="Nagwek8Znak">
    <w:name w:val="Nagłówek 8 Znak"/>
    <w:link w:val="Nagwek8"/>
    <w:rsid w:val="00A0240E"/>
    <w:rPr>
      <w:rFonts w:eastAsia="Times New Roman"/>
      <w:b/>
      <w:bCs/>
      <w:color w:val="000000"/>
      <w:sz w:val="28"/>
      <w:lang w:eastAsia="pl-PL"/>
    </w:rPr>
  </w:style>
  <w:style w:type="character" w:customStyle="1" w:styleId="Nagwek9Znak">
    <w:name w:val="Nagłówek 9 Znak"/>
    <w:link w:val="Nagwek9"/>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uiPriority w:val="99"/>
    <w:rsid w:val="00A0240E"/>
    <w:pPr>
      <w:ind w:left="1560"/>
      <w:jc w:val="both"/>
    </w:pPr>
    <w:rPr>
      <w:sz w:val="20"/>
      <w:szCs w:val="20"/>
      <w:lang w:val="x-none"/>
    </w:rPr>
  </w:style>
  <w:style w:type="character" w:customStyle="1" w:styleId="TekstpodstawowywcityZnak">
    <w:name w:val="Tekst podstawowy wcięty Znak"/>
    <w:link w:val="Tekstpodstawowywcity"/>
    <w:uiPriority w:val="99"/>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rsid w:val="00A0240E"/>
    <w:rPr>
      <w:rFonts w:eastAsia="Times New Roman"/>
      <w:color w:val="000000"/>
      <w:lang w:eastAsia="pl-PL"/>
    </w:rPr>
  </w:style>
  <w:style w:type="character" w:styleId="Numerstrony">
    <w:name w:val="page number"/>
    <w:basedOn w:val="Domylnaczcionkaakapitu"/>
    <w:rsid w:val="00A0240E"/>
  </w:style>
  <w:style w:type="paragraph" w:customStyle="1" w:styleId="FR1">
    <w:name w:val="FR1"/>
    <w:rsid w:val="00A0240E"/>
    <w:pPr>
      <w:widowControl w:val="0"/>
      <w:autoSpaceDE w:val="0"/>
      <w:autoSpaceDN w:val="0"/>
      <w:adjustRightInd w:val="0"/>
      <w:spacing w:before="260"/>
      <w:ind w:left="640"/>
    </w:pPr>
    <w:rPr>
      <w:rFonts w:ascii="Symbol" w:eastAsia="Times New Roman" w:hAnsi="Symbol" w:cs="Symbol"/>
      <w:noProof/>
      <w:color w:val="000000"/>
      <w:sz w:val="22"/>
      <w:szCs w:val="22"/>
    </w:rPr>
  </w:style>
  <w:style w:type="paragraph" w:styleId="Zwykytekst">
    <w:name w:val="Plain Text"/>
    <w:basedOn w:val="Normalny"/>
    <w:link w:val="ZwykytekstZnak"/>
    <w:rsid w:val="00A0240E"/>
    <w:rPr>
      <w:rFonts w:ascii="Calibri" w:hAnsi="Calibri"/>
      <w:sz w:val="20"/>
      <w:szCs w:val="20"/>
      <w:lang w:val="x-none"/>
    </w:rPr>
  </w:style>
  <w:style w:type="character" w:customStyle="1" w:styleId="ZwykytekstZnak">
    <w:name w:val="Zwykły tekst Znak"/>
    <w:link w:val="Zwykytekst"/>
    <w:rsid w:val="00A0240E"/>
    <w:rPr>
      <w:rFonts w:ascii="Calibri" w:eastAsia="Times New Roman" w:hAnsi="Calibri"/>
      <w:color w:val="000000"/>
      <w:sz w:val="20"/>
      <w:szCs w:val="20"/>
      <w:lang w:eastAsia="pl-PL"/>
    </w:rPr>
  </w:style>
  <w:style w:type="paragraph" w:styleId="Tekstpodstawowy">
    <w:name w:val="Body Text"/>
    <w:basedOn w:val="Normalny"/>
    <w:link w:val="TekstpodstawowyZnak"/>
    <w:rsid w:val="00A0240E"/>
    <w:pPr>
      <w:jc w:val="both"/>
    </w:pPr>
    <w:rPr>
      <w:color w:val="auto"/>
      <w:sz w:val="20"/>
      <w:szCs w:val="20"/>
      <w:lang w:val="x-none" w:eastAsia="x-none"/>
    </w:rPr>
  </w:style>
  <w:style w:type="character" w:customStyle="1" w:styleId="TekstpodstawowyZnak">
    <w:name w:val="Tekst podstawowy Znak"/>
    <w:link w:val="Tekstpodstawowy"/>
    <w:rsid w:val="00A0240E"/>
    <w:rPr>
      <w:rFonts w:eastAsia="Times New Roman"/>
      <w:lang w:val="x-none" w:eastAsia="x-none"/>
    </w:rPr>
  </w:style>
  <w:style w:type="paragraph" w:styleId="Tekstpodstawowywcity2">
    <w:name w:val="Body Text Indent 2"/>
    <w:basedOn w:val="Normalny"/>
    <w:link w:val="Tekstpodstawowywcity2Znak"/>
    <w:rsid w:val="00A0240E"/>
    <w:pPr>
      <w:ind w:left="720"/>
      <w:jc w:val="both"/>
    </w:pPr>
    <w:rPr>
      <w:sz w:val="20"/>
      <w:szCs w:val="20"/>
      <w:lang w:val="x-none"/>
    </w:rPr>
  </w:style>
  <w:style w:type="character" w:customStyle="1" w:styleId="Tekstpodstawowywcity2Znak">
    <w:name w:val="Tekst podstawowy wcięty 2 Znak"/>
    <w:link w:val="Tekstpodstawowywcity2"/>
    <w:rsid w:val="00A0240E"/>
    <w:rPr>
      <w:rFonts w:eastAsia="Times New Roman"/>
      <w:color w:val="000000"/>
      <w:lang w:eastAsia="pl-PL"/>
    </w:rPr>
  </w:style>
  <w:style w:type="paragraph" w:styleId="Tekstpodstawowywcity3">
    <w:name w:val="Body Text Indent 3"/>
    <w:basedOn w:val="Normalny"/>
    <w:link w:val="Tekstpodstawowywcity3Znak"/>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rsid w:val="00A0240E"/>
    <w:rPr>
      <w:rFonts w:eastAsia="Times New Roman"/>
      <w:color w:val="000000"/>
      <w:szCs w:val="20"/>
      <w:lang w:eastAsia="pl-PL"/>
    </w:rPr>
  </w:style>
  <w:style w:type="paragraph" w:customStyle="1" w:styleId="FR3">
    <w:name w:val="FR3"/>
    <w:rsid w:val="00A0240E"/>
    <w:pPr>
      <w:widowControl w:val="0"/>
      <w:autoSpaceDE w:val="0"/>
      <w:autoSpaceDN w:val="0"/>
      <w:adjustRightInd w:val="0"/>
      <w:spacing w:before="20"/>
    </w:pPr>
    <w:rPr>
      <w:rFonts w:ascii="Symbol" w:eastAsia="Times New Roman" w:hAnsi="Symbol" w:cs="Symbol"/>
      <w:noProof/>
      <w:color w:val="000000"/>
      <w:sz w:val="23"/>
      <w:szCs w:val="23"/>
    </w:rPr>
  </w:style>
  <w:style w:type="paragraph" w:styleId="Tekstpodstawowy2">
    <w:name w:val="Body Text 2"/>
    <w:basedOn w:val="Normalny"/>
    <w:link w:val="Tekstpodstawowy2Znak"/>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rsid w:val="00A0240E"/>
    <w:rPr>
      <w:rFonts w:eastAsia="Times New Roman"/>
      <w:color w:val="000000"/>
      <w:szCs w:val="22"/>
      <w:lang w:eastAsia="pl-PL"/>
    </w:rPr>
  </w:style>
  <w:style w:type="paragraph" w:customStyle="1" w:styleId="FR2">
    <w:name w:val="FR2"/>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rsid w:val="00A0240E"/>
    <w:pPr>
      <w:spacing w:before="40"/>
      <w:jc w:val="center"/>
    </w:pPr>
    <w:rPr>
      <w:sz w:val="20"/>
      <w:szCs w:val="20"/>
      <w:lang w:val="x-none"/>
    </w:rPr>
  </w:style>
  <w:style w:type="character" w:customStyle="1" w:styleId="Tekstpodstawowy3Znak">
    <w:name w:val="Tekst podstawowy 3 Znak"/>
    <w:link w:val="Tekstpodstawowy3"/>
    <w:rsid w:val="00A0240E"/>
    <w:rPr>
      <w:rFonts w:eastAsia="Times New Roman"/>
      <w:color w:val="000000"/>
      <w:sz w:val="20"/>
      <w:szCs w:val="20"/>
      <w:lang w:eastAsia="pl-PL"/>
    </w:rPr>
  </w:style>
  <w:style w:type="paragraph" w:customStyle="1" w:styleId="FR4">
    <w:name w:val="FR4"/>
    <w:rsid w:val="00A0240E"/>
    <w:pPr>
      <w:widowControl w:val="0"/>
      <w:spacing w:line="278" w:lineRule="auto"/>
      <w:ind w:left="240"/>
      <w:jc w:val="both"/>
    </w:pPr>
    <w:rPr>
      <w:rFonts w:ascii="Symbol" w:eastAsia="Times New Roman" w:hAnsi="Symbol"/>
      <w:i/>
      <w:color w:val="000000"/>
      <w:sz w:val="23"/>
      <w:szCs w:val="23"/>
    </w:rPr>
  </w:style>
  <w:style w:type="paragraph" w:styleId="Nagwek">
    <w:name w:val="header"/>
    <w:aliases w:val="Znak,Znak Znak Znak Znak, Znak Znak Znak, Znak1,Block Text,Znak Znak Znak,Znak1, Znak Znak Znak Znak Znak, Znak Znak Znak Znak Znak Znak,Znak Znak Znak Znak Znak Znak"/>
    <w:basedOn w:val="Normalny"/>
    <w:link w:val="NagwekZnak"/>
    <w:uiPriority w:val="99"/>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Block Text Znak,Znak Znak Znak Znak1,Znak1 Znak, Znak Znak Znak Znak Znak Znak1, Znak Znak Znak Znak Znak Znak Znak,Znak Znak Znak Znak Znak Znak Znak"/>
    <w:link w:val="Nagwek"/>
    <w:uiPriority w:val="99"/>
    <w:rsid w:val="00A0240E"/>
    <w:rPr>
      <w:rFonts w:eastAsia="Times New Roman"/>
      <w:color w:val="000000"/>
      <w:lang w:eastAsia="pl-PL"/>
    </w:rPr>
  </w:style>
  <w:style w:type="paragraph" w:customStyle="1" w:styleId="Tekstpodstawowy21">
    <w:name w:val="Tekst podstawowy 21"/>
    <w:basedOn w:val="Normalny"/>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rsid w:val="00A0240E"/>
    <w:rPr>
      <w:color w:val="0000FF"/>
      <w:u w:val="single"/>
    </w:rPr>
  </w:style>
  <w:style w:type="paragraph" w:styleId="Tekstprzypisudolnego">
    <w:name w:val="footnote text"/>
    <w:basedOn w:val="Normalny"/>
    <w:link w:val="TekstprzypisudolnegoZnak"/>
    <w:uiPriority w:val="99"/>
    <w:rsid w:val="00A0240E"/>
    <w:rPr>
      <w:sz w:val="20"/>
      <w:szCs w:val="20"/>
      <w:lang w:val="x-none"/>
    </w:rPr>
  </w:style>
  <w:style w:type="character" w:customStyle="1" w:styleId="TekstprzypisudolnegoZnak">
    <w:name w:val="Tekst przypisu dolnego Znak"/>
    <w:link w:val="Tekstprzypisudolnego"/>
    <w:uiPriority w:val="99"/>
    <w:rsid w:val="00A0240E"/>
    <w:rPr>
      <w:rFonts w:eastAsia="Times New Roman"/>
      <w:color w:val="000000"/>
      <w:sz w:val="20"/>
      <w:szCs w:val="20"/>
      <w:lang w:eastAsia="pl-PL"/>
    </w:rPr>
  </w:style>
  <w:style w:type="character" w:styleId="Odwoaniedokomentarza">
    <w:name w:val="annotation reference"/>
    <w:semiHidden/>
    <w:rsid w:val="00A0240E"/>
    <w:rPr>
      <w:sz w:val="16"/>
      <w:szCs w:val="16"/>
    </w:rPr>
  </w:style>
  <w:style w:type="paragraph" w:styleId="Tekstkomentarza">
    <w:name w:val="annotation text"/>
    <w:basedOn w:val="Normalny"/>
    <w:link w:val="TekstkomentarzaZnak"/>
    <w:semiHidden/>
    <w:rsid w:val="00A0240E"/>
    <w:rPr>
      <w:sz w:val="20"/>
      <w:szCs w:val="20"/>
      <w:lang w:val="x-none"/>
    </w:rPr>
  </w:style>
  <w:style w:type="character" w:customStyle="1" w:styleId="TekstkomentarzaZnak">
    <w:name w:val="Tekst komentarza Znak"/>
    <w:link w:val="Tekstkomentarza"/>
    <w:semiHidden/>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semiHidden/>
    <w:rsid w:val="00A0240E"/>
    <w:rPr>
      <w:b/>
      <w:bCs/>
    </w:rPr>
  </w:style>
  <w:style w:type="character" w:customStyle="1" w:styleId="TematkomentarzaZnak">
    <w:name w:val="Temat komentarza Znak"/>
    <w:link w:val="Tematkomentarza"/>
    <w:semiHidden/>
    <w:rsid w:val="00A0240E"/>
    <w:rPr>
      <w:rFonts w:eastAsia="Times New Roman"/>
      <w:b/>
      <w:bCs/>
      <w:color w:val="000000"/>
      <w:sz w:val="20"/>
      <w:szCs w:val="20"/>
      <w:lang w:eastAsia="pl-PL"/>
    </w:rPr>
  </w:style>
  <w:style w:type="paragraph" w:styleId="Tekstdymka">
    <w:name w:val="Balloon Text"/>
    <w:basedOn w:val="Normalny"/>
    <w:link w:val="TekstdymkaZnak"/>
    <w:uiPriority w:val="99"/>
    <w:semiHidden/>
    <w:rsid w:val="00A0240E"/>
    <w:rPr>
      <w:rFonts w:ascii="Symbol" w:hAnsi="Symbol"/>
      <w:sz w:val="16"/>
      <w:szCs w:val="16"/>
      <w:lang w:val="x-none"/>
    </w:rPr>
  </w:style>
  <w:style w:type="character" w:customStyle="1" w:styleId="TekstdymkaZnak">
    <w:name w:val="Tekst dymka Znak"/>
    <w:link w:val="Tekstdymka"/>
    <w:uiPriority w:val="99"/>
    <w:semiHidden/>
    <w:rsid w:val="00A0240E"/>
    <w:rPr>
      <w:rFonts w:ascii="Symbol" w:eastAsia="Times New Roman" w:hAnsi="Symbol" w:cs="Symbol"/>
      <w:color w:val="000000"/>
      <w:sz w:val="16"/>
      <w:szCs w:val="16"/>
      <w:lang w:eastAsia="pl-PL"/>
    </w:rPr>
  </w:style>
  <w:style w:type="paragraph" w:styleId="NormalnyWeb">
    <w:name w:val="Normal (Web)"/>
    <w:basedOn w:val="Normalny"/>
    <w:uiPriority w:val="99"/>
    <w:rsid w:val="00A0240E"/>
    <w:pPr>
      <w:spacing w:before="100" w:beforeAutospacing="1" w:after="100" w:afterAutospacing="1"/>
      <w:jc w:val="both"/>
    </w:pPr>
    <w:rPr>
      <w:rFonts w:ascii="Courier New" w:eastAsia="Courier New" w:hAnsi="Courier New" w:cs="Courier New" w:hint="eastAsia"/>
      <w:sz w:val="20"/>
      <w:szCs w:val="20"/>
    </w:rPr>
  </w:style>
  <w:style w:type="paragraph" w:styleId="Tekstprzypisukocowego">
    <w:name w:val="endnote text"/>
    <w:basedOn w:val="Normalny"/>
    <w:link w:val="TekstprzypisukocowegoZnak"/>
    <w:semiHidden/>
    <w:rsid w:val="00A0240E"/>
    <w:rPr>
      <w:sz w:val="20"/>
      <w:szCs w:val="20"/>
      <w:lang w:val="x-none"/>
    </w:rPr>
  </w:style>
  <w:style w:type="character" w:customStyle="1" w:styleId="TekstprzypisukocowegoZnak">
    <w:name w:val="Tekst przypisu końcowego Znak"/>
    <w:link w:val="Tekstprzypisukocowego"/>
    <w:semiHidden/>
    <w:rsid w:val="00A0240E"/>
    <w:rPr>
      <w:rFonts w:eastAsia="Times New Roman"/>
      <w:color w:val="000000"/>
      <w:sz w:val="20"/>
      <w:szCs w:val="20"/>
      <w:lang w:eastAsia="pl-PL"/>
    </w:rPr>
  </w:style>
  <w:style w:type="character" w:styleId="Odwoanieprzypisukocowego">
    <w:name w:val="endnote reference"/>
    <w:semiHidden/>
    <w:rsid w:val="00A0240E"/>
    <w:rPr>
      <w:vertAlign w:val="superscript"/>
    </w:rPr>
  </w:style>
  <w:style w:type="paragraph" w:styleId="Akapitzlist">
    <w:name w:val="List Paragraph"/>
    <w:aliases w:val="Wypunktowanie,L1,Numerowanie,Data wydania,List Paragraph,CW_Lista,Akapit z listą;1_literowka,1_literowka,Literowanie,Preambuła,Akapit z listą5,normalny tekst,Akapit z listą3,Obiekt,BulletC,Akapit z listą31,NOWY,Akapit z listą32,lp1,NOW"/>
    <w:basedOn w:val="Normalny"/>
    <w:link w:val="AkapitzlistZnak"/>
    <w:uiPriority w:val="34"/>
    <w:qFormat/>
    <w:rsid w:val="00A0240E"/>
    <w:pPr>
      <w:ind w:left="708"/>
    </w:pPr>
    <w:rPr>
      <w:sz w:val="20"/>
      <w:szCs w:val="20"/>
      <w:lang w:val="x-none"/>
    </w:rPr>
  </w:style>
  <w:style w:type="paragraph" w:styleId="Tytu">
    <w:name w:val="Title"/>
    <w:basedOn w:val="Normalny"/>
    <w:link w:val="TytuZnak"/>
    <w:qFormat/>
    <w:rsid w:val="00A0240E"/>
    <w:pPr>
      <w:jc w:val="center"/>
    </w:pPr>
    <w:rPr>
      <w:b/>
      <w:bCs/>
      <w:spacing w:val="20"/>
      <w:sz w:val="28"/>
      <w:szCs w:val="20"/>
      <w:lang w:val="x-none"/>
    </w:rPr>
  </w:style>
  <w:style w:type="character" w:customStyle="1" w:styleId="TytuZnak">
    <w:name w:val="Tytuł Znak"/>
    <w:link w:val="Tytu"/>
    <w:rsid w:val="00A0240E"/>
    <w:rPr>
      <w:rFonts w:eastAsia="Times New Roman"/>
      <w:b/>
      <w:bCs/>
      <w:color w:val="000000"/>
      <w:spacing w:val="20"/>
      <w:sz w:val="28"/>
      <w:lang w:eastAsia="pl-PL"/>
    </w:rPr>
  </w:style>
  <w:style w:type="paragraph" w:customStyle="1" w:styleId="Zwykytekst1">
    <w:name w:val="Zwykły tekst1"/>
    <w:basedOn w:val="Normalny"/>
    <w:rsid w:val="00A0240E"/>
    <w:pPr>
      <w:suppressAutoHyphens/>
    </w:pPr>
    <w:rPr>
      <w:rFonts w:ascii="Calibri" w:hAnsi="Calibri"/>
      <w:sz w:val="20"/>
      <w:szCs w:val="20"/>
      <w:lang w:eastAsia="ar-SA"/>
    </w:rPr>
  </w:style>
  <w:style w:type="character" w:customStyle="1" w:styleId="dane1">
    <w:name w:val="dane1"/>
    <w:rsid w:val="00A0240E"/>
    <w:rPr>
      <w:color w:val="0000CD"/>
    </w:rPr>
  </w:style>
  <w:style w:type="numbering" w:customStyle="1" w:styleId="Styl1">
    <w:name w:val="Styl1"/>
    <w:rsid w:val="00A0240E"/>
    <w:pPr>
      <w:numPr>
        <w:numId w:val="4"/>
      </w:numPr>
    </w:pPr>
  </w:style>
  <w:style w:type="numbering" w:customStyle="1" w:styleId="Styl2">
    <w:name w:val="Styl2"/>
    <w:rsid w:val="00A0240E"/>
    <w:pPr>
      <w:numPr>
        <w:numId w:val="5"/>
      </w:numPr>
    </w:pPr>
  </w:style>
  <w:style w:type="numbering" w:customStyle="1" w:styleId="Styl3">
    <w:name w:val="Styl3"/>
    <w:rsid w:val="00A0240E"/>
    <w:pPr>
      <w:numPr>
        <w:numId w:val="6"/>
      </w:numPr>
    </w:pPr>
  </w:style>
  <w:style w:type="numbering" w:customStyle="1" w:styleId="Styl4">
    <w:name w:val="Styl4"/>
    <w:rsid w:val="00A0240E"/>
    <w:pPr>
      <w:numPr>
        <w:numId w:val="7"/>
      </w:numPr>
    </w:pPr>
  </w:style>
  <w:style w:type="paragraph" w:customStyle="1" w:styleId="Default">
    <w:name w:val="Default"/>
    <w:rsid w:val="00A0240E"/>
    <w:pPr>
      <w:autoSpaceDE w:val="0"/>
      <w:autoSpaceDN w:val="0"/>
      <w:adjustRightInd w:val="0"/>
    </w:pPr>
    <w:rPr>
      <w:rFonts w:eastAsia="Cambria Math"/>
      <w:color w:val="000000"/>
      <w:sz w:val="24"/>
      <w:szCs w:val="24"/>
      <w:lang w:eastAsia="zh-CN"/>
    </w:rPr>
  </w:style>
  <w:style w:type="table" w:styleId="Tabela-Siatka">
    <w:name w:val="Table Grid"/>
    <w:basedOn w:val="Standardowy"/>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A0240E"/>
    <w:rPr>
      <w:rFonts w:ascii="Wingdings" w:hAnsi="Wingdings"/>
      <w:color w:val="000000"/>
      <w:sz w:val="22"/>
      <w:szCs w:val="22"/>
      <w:lang w:eastAsia="en-US"/>
    </w:rPr>
  </w:style>
  <w:style w:type="paragraph" w:styleId="Lista">
    <w:name w:val="List"/>
    <w:basedOn w:val="Normalny"/>
    <w:rsid w:val="00A0240E"/>
    <w:pPr>
      <w:overflowPunct w:val="0"/>
      <w:autoSpaceDE w:val="0"/>
      <w:autoSpaceDN w:val="0"/>
      <w:adjustRightInd w:val="0"/>
      <w:ind w:left="360" w:hanging="360"/>
    </w:pPr>
    <w:rPr>
      <w:rFonts w:ascii="Symbol" w:hAnsi="Symbo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rsid w:val="00A0240E"/>
    <w:pPr>
      <w:widowControl w:val="0"/>
      <w:autoSpaceDE w:val="0"/>
      <w:autoSpaceDN w:val="0"/>
      <w:adjustRightInd w:val="0"/>
      <w:spacing w:line="283" w:lineRule="exact"/>
      <w:jc w:val="both"/>
    </w:pPr>
    <w:rPr>
      <w:rFonts w:ascii="Symbol" w:hAnsi="Symbol"/>
    </w:rPr>
  </w:style>
  <w:style w:type="paragraph" w:customStyle="1" w:styleId="Style2">
    <w:name w:val="Style2"/>
    <w:basedOn w:val="Normalny"/>
    <w:rsid w:val="00A0240E"/>
    <w:pPr>
      <w:widowControl w:val="0"/>
      <w:autoSpaceDE w:val="0"/>
      <w:autoSpaceDN w:val="0"/>
      <w:adjustRightInd w:val="0"/>
      <w:jc w:val="right"/>
    </w:pPr>
    <w:rPr>
      <w:rFonts w:ascii="Symbol" w:hAnsi="Symbol"/>
    </w:rPr>
  </w:style>
  <w:style w:type="paragraph" w:customStyle="1" w:styleId="Style5">
    <w:name w:val="Style5"/>
    <w:basedOn w:val="Normalny"/>
    <w:rsid w:val="00A0240E"/>
    <w:pPr>
      <w:widowControl w:val="0"/>
      <w:autoSpaceDE w:val="0"/>
      <w:autoSpaceDN w:val="0"/>
      <w:adjustRightInd w:val="0"/>
    </w:pPr>
    <w:rPr>
      <w:rFonts w:ascii="Symbol" w:hAnsi="Symbol"/>
    </w:rPr>
  </w:style>
  <w:style w:type="paragraph" w:customStyle="1" w:styleId="Style6">
    <w:name w:val="Style6"/>
    <w:basedOn w:val="Normalny"/>
    <w:rsid w:val="00A0240E"/>
    <w:pPr>
      <w:widowControl w:val="0"/>
      <w:autoSpaceDE w:val="0"/>
      <w:autoSpaceDN w:val="0"/>
      <w:adjustRightInd w:val="0"/>
      <w:spacing w:line="283" w:lineRule="exact"/>
      <w:jc w:val="both"/>
    </w:pPr>
    <w:rPr>
      <w:rFonts w:ascii="Symbol" w:hAnsi="Symbol"/>
    </w:rPr>
  </w:style>
  <w:style w:type="paragraph" w:customStyle="1" w:styleId="Style7">
    <w:name w:val="Style7"/>
    <w:basedOn w:val="Normalny"/>
    <w:rsid w:val="00A0240E"/>
    <w:pPr>
      <w:widowControl w:val="0"/>
      <w:autoSpaceDE w:val="0"/>
      <w:autoSpaceDN w:val="0"/>
      <w:adjustRightInd w:val="0"/>
      <w:spacing w:line="278" w:lineRule="exact"/>
      <w:jc w:val="both"/>
    </w:pPr>
    <w:rPr>
      <w:rFonts w:ascii="Symbol" w:hAnsi="Symbol"/>
    </w:rPr>
  </w:style>
  <w:style w:type="paragraph" w:customStyle="1" w:styleId="Style8">
    <w:name w:val="Style8"/>
    <w:basedOn w:val="Normalny"/>
    <w:rsid w:val="00A0240E"/>
    <w:pPr>
      <w:widowControl w:val="0"/>
      <w:autoSpaceDE w:val="0"/>
      <w:autoSpaceDN w:val="0"/>
      <w:adjustRightInd w:val="0"/>
    </w:pPr>
    <w:rPr>
      <w:rFonts w:ascii="Symbol" w:hAnsi="Symbol"/>
    </w:rPr>
  </w:style>
  <w:style w:type="paragraph" w:customStyle="1" w:styleId="Style10">
    <w:name w:val="Style10"/>
    <w:basedOn w:val="Normalny"/>
    <w:rsid w:val="00A0240E"/>
    <w:pPr>
      <w:widowControl w:val="0"/>
      <w:autoSpaceDE w:val="0"/>
      <w:autoSpaceDN w:val="0"/>
      <w:adjustRightInd w:val="0"/>
      <w:spacing w:line="275" w:lineRule="exact"/>
      <w:ind w:hanging="398"/>
      <w:jc w:val="both"/>
    </w:pPr>
    <w:rPr>
      <w:rFonts w:ascii="Symbol" w:hAnsi="Symbol"/>
    </w:rPr>
  </w:style>
  <w:style w:type="paragraph" w:customStyle="1" w:styleId="Style11">
    <w:name w:val="Style11"/>
    <w:basedOn w:val="Normalny"/>
    <w:rsid w:val="00A0240E"/>
    <w:pPr>
      <w:widowControl w:val="0"/>
      <w:autoSpaceDE w:val="0"/>
      <w:autoSpaceDN w:val="0"/>
      <w:adjustRightInd w:val="0"/>
      <w:spacing w:line="276" w:lineRule="exact"/>
      <w:ind w:hanging="528"/>
      <w:jc w:val="both"/>
    </w:pPr>
    <w:rPr>
      <w:rFonts w:ascii="Symbol" w:hAnsi="Symbol"/>
    </w:rPr>
  </w:style>
  <w:style w:type="paragraph" w:customStyle="1" w:styleId="Style12">
    <w:name w:val="Style12"/>
    <w:basedOn w:val="Normalny"/>
    <w:rsid w:val="00A0240E"/>
    <w:pPr>
      <w:widowControl w:val="0"/>
      <w:autoSpaceDE w:val="0"/>
      <w:autoSpaceDN w:val="0"/>
      <w:adjustRightInd w:val="0"/>
      <w:spacing w:line="274" w:lineRule="exact"/>
      <w:ind w:firstLine="706"/>
    </w:pPr>
    <w:rPr>
      <w:rFonts w:ascii="Symbol" w:hAnsi="Symbol"/>
    </w:rPr>
  </w:style>
  <w:style w:type="paragraph" w:customStyle="1" w:styleId="Style13">
    <w:name w:val="Style13"/>
    <w:basedOn w:val="Normalny"/>
    <w:rsid w:val="00A0240E"/>
    <w:pPr>
      <w:widowControl w:val="0"/>
      <w:autoSpaceDE w:val="0"/>
      <w:autoSpaceDN w:val="0"/>
      <w:adjustRightInd w:val="0"/>
      <w:spacing w:line="275" w:lineRule="exact"/>
      <w:ind w:hanging="365"/>
      <w:jc w:val="both"/>
    </w:pPr>
    <w:rPr>
      <w:rFonts w:ascii="Symbol" w:hAnsi="Symbol"/>
    </w:rPr>
  </w:style>
  <w:style w:type="character" w:customStyle="1" w:styleId="FontStyle15">
    <w:name w:val="Font Style15"/>
    <w:rsid w:val="00A0240E"/>
    <w:rPr>
      <w:rFonts w:ascii="Symbol" w:hAnsi="Symbol" w:cs="Symbol"/>
      <w:sz w:val="22"/>
      <w:szCs w:val="22"/>
    </w:rPr>
  </w:style>
  <w:style w:type="character" w:customStyle="1" w:styleId="FontStyle16">
    <w:name w:val="Font Style16"/>
    <w:rsid w:val="00A0240E"/>
    <w:rPr>
      <w:rFonts w:ascii="Symbol" w:hAnsi="Symbol" w:cs="Symbol"/>
      <w:b/>
      <w:bCs/>
      <w:sz w:val="22"/>
      <w:szCs w:val="22"/>
    </w:rPr>
  </w:style>
  <w:style w:type="character" w:customStyle="1" w:styleId="FontStyle18">
    <w:name w:val="Font Style18"/>
    <w:rsid w:val="00A0240E"/>
    <w:rPr>
      <w:rFonts w:ascii="Symbol" w:hAnsi="Symbol" w:cs="Symbol"/>
      <w:i/>
      <w:iCs/>
      <w:sz w:val="22"/>
      <w:szCs w:val="22"/>
    </w:rPr>
  </w:style>
  <w:style w:type="paragraph" w:customStyle="1" w:styleId="Nagwek10">
    <w:name w:val="Nagłówek1"/>
    <w:basedOn w:val="Normalny"/>
    <w:next w:val="Tekstpodstawowy"/>
    <w:rsid w:val="00A0240E"/>
    <w:pPr>
      <w:keepNext/>
      <w:suppressAutoHyphens/>
      <w:spacing w:before="240" w:after="120"/>
    </w:pPr>
    <w:rPr>
      <w:rFonts w:ascii="Symbol" w:eastAsia="Wingdings" w:hAnsi="Symbol" w:cs="Courier New"/>
      <w:sz w:val="28"/>
      <w:szCs w:val="28"/>
      <w:lang w:eastAsia="ar-SA"/>
    </w:rPr>
  </w:style>
  <w:style w:type="paragraph" w:customStyle="1" w:styleId="Tekstpodstawowy31">
    <w:name w:val="Tekst podstawowy 31"/>
    <w:basedOn w:val="Normalny"/>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Cambria Math" w:hAnsi="Cambria Math"/>
    </w:rPr>
  </w:style>
  <w:style w:type="character" w:styleId="UyteHipercze">
    <w:name w:val="FollowedHyperlink"/>
    <w:uiPriority w:val="99"/>
    <w:semiHidden/>
    <w:unhideWhenUsed/>
    <w:rsid w:val="00A0240E"/>
    <w:rPr>
      <w:color w:val="800080"/>
      <w:u w:val="single"/>
    </w:rPr>
  </w:style>
  <w:style w:type="paragraph" w:customStyle="1" w:styleId="xl63">
    <w:name w:val="xl63"/>
    <w:basedOn w:val="Normalny"/>
    <w:rsid w:val="00A0240E"/>
    <w:pPr>
      <w:pBdr>
        <w:bottom w:val="single" w:sz="4" w:space="0" w:color="auto"/>
      </w:pBdr>
      <w:spacing w:before="100" w:beforeAutospacing="1" w:after="100" w:afterAutospacing="1"/>
    </w:pPr>
  </w:style>
  <w:style w:type="paragraph" w:customStyle="1" w:styleId="xl64">
    <w:name w:val="xl64"/>
    <w:basedOn w:val="Normalny"/>
    <w:rsid w:val="00A0240E"/>
    <w:pPr>
      <w:spacing w:before="100" w:beforeAutospacing="1" w:after="100" w:afterAutospacing="1"/>
      <w:jc w:val="center"/>
    </w:pPr>
    <w:rPr>
      <w:sz w:val="12"/>
      <w:szCs w:val="12"/>
    </w:rPr>
  </w:style>
  <w:style w:type="paragraph" w:customStyle="1" w:styleId="xl65">
    <w:name w:val="xl65"/>
    <w:basedOn w:val="Normalny"/>
    <w:rsid w:val="00A0240E"/>
    <w:pPr>
      <w:spacing w:before="100" w:beforeAutospacing="1" w:after="100" w:afterAutospacing="1"/>
    </w:pPr>
    <w:rPr>
      <w:sz w:val="12"/>
      <w:szCs w:val="12"/>
    </w:rPr>
  </w:style>
  <w:style w:type="paragraph" w:customStyle="1" w:styleId="xl66">
    <w:name w:val="xl66"/>
    <w:basedOn w:val="Normalny"/>
    <w:rsid w:val="00A0240E"/>
    <w:pPr>
      <w:pBdr>
        <w:bottom w:val="single" w:sz="4" w:space="0" w:color="auto"/>
      </w:pBdr>
      <w:spacing w:before="100" w:beforeAutospacing="1" w:after="100" w:afterAutospacing="1"/>
    </w:pPr>
  </w:style>
  <w:style w:type="paragraph" w:customStyle="1" w:styleId="xl67">
    <w:name w:val="xl67"/>
    <w:basedOn w:val="Normalny"/>
    <w:rsid w:val="00A0240E"/>
    <w:pPr>
      <w:spacing w:before="100" w:beforeAutospacing="1" w:after="100" w:afterAutospacing="1"/>
    </w:pPr>
  </w:style>
  <w:style w:type="paragraph" w:customStyle="1" w:styleId="xl68">
    <w:name w:val="xl68"/>
    <w:basedOn w:val="Normalny"/>
    <w:rsid w:val="00A0240E"/>
    <w:pPr>
      <w:spacing w:before="100" w:beforeAutospacing="1" w:after="100" w:afterAutospacing="1"/>
    </w:pPr>
    <w:rPr>
      <w:rFonts w:ascii="Symbol" w:hAnsi="Symbol" w:cs="Symbol"/>
    </w:rPr>
  </w:style>
  <w:style w:type="paragraph" w:customStyle="1" w:styleId="xl69">
    <w:name w:val="xl69"/>
    <w:basedOn w:val="Normalny"/>
    <w:rsid w:val="00A0240E"/>
    <w:pPr>
      <w:pBdr>
        <w:bottom w:val="single" w:sz="4" w:space="0" w:color="auto"/>
      </w:pBdr>
      <w:spacing w:before="100" w:beforeAutospacing="1" w:after="100" w:afterAutospacing="1"/>
    </w:pPr>
    <w:rPr>
      <w:rFonts w:ascii="Symbol" w:hAnsi="Symbol" w:cs="Symbol"/>
    </w:rPr>
  </w:style>
  <w:style w:type="paragraph" w:customStyle="1" w:styleId="xl70">
    <w:name w:val="xl70"/>
    <w:basedOn w:val="Normalny"/>
    <w:rsid w:val="00A0240E"/>
    <w:pPr>
      <w:spacing w:before="100" w:beforeAutospacing="1" w:after="100" w:afterAutospacing="1"/>
    </w:pPr>
    <w:rPr>
      <w:rFonts w:ascii="Symbol" w:hAnsi="Symbol" w:cs="Symbol"/>
      <w:sz w:val="12"/>
      <w:szCs w:val="12"/>
    </w:rPr>
  </w:style>
  <w:style w:type="paragraph" w:customStyle="1" w:styleId="xl71">
    <w:name w:val="xl71"/>
    <w:basedOn w:val="Normalny"/>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rsid w:val="00A0240E"/>
    <w:pPr>
      <w:spacing w:before="100" w:beforeAutospacing="1" w:after="100" w:afterAutospacing="1"/>
    </w:pPr>
    <w:rPr>
      <w:rFonts w:ascii="Symbol" w:hAnsi="Symbol" w:cs="Symbol"/>
      <w:sz w:val="16"/>
      <w:szCs w:val="16"/>
    </w:rPr>
  </w:style>
  <w:style w:type="paragraph" w:customStyle="1" w:styleId="xl73">
    <w:name w:val="xl73"/>
    <w:basedOn w:val="Normalny"/>
    <w:rsid w:val="00A0240E"/>
    <w:pPr>
      <w:spacing w:before="100" w:beforeAutospacing="1" w:after="100" w:afterAutospacing="1"/>
    </w:pPr>
    <w:rPr>
      <w:rFonts w:ascii="Symbol" w:hAnsi="Symbol" w:cs="Symbol"/>
      <w:b/>
      <w:bCs/>
    </w:rPr>
  </w:style>
  <w:style w:type="paragraph" w:customStyle="1" w:styleId="xl74">
    <w:name w:val="xl74"/>
    <w:basedOn w:val="Normalny"/>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rsid w:val="00A0240E"/>
    <w:pPr>
      <w:pBdr>
        <w:left w:val="single" w:sz="8" w:space="0" w:color="auto"/>
      </w:pBdr>
      <w:spacing w:before="100" w:beforeAutospacing="1" w:after="100" w:afterAutospacing="1"/>
    </w:pPr>
  </w:style>
  <w:style w:type="paragraph" w:customStyle="1" w:styleId="xl77">
    <w:name w:val="xl77"/>
    <w:basedOn w:val="Normalny"/>
    <w:rsid w:val="00A0240E"/>
    <w:pPr>
      <w:pBdr>
        <w:right w:val="single" w:sz="8" w:space="0" w:color="auto"/>
      </w:pBdr>
      <w:spacing w:before="100" w:beforeAutospacing="1" w:after="100" w:afterAutospacing="1"/>
    </w:pPr>
  </w:style>
  <w:style w:type="paragraph" w:customStyle="1" w:styleId="xl78">
    <w:name w:val="xl78"/>
    <w:basedOn w:val="Normalny"/>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rsid w:val="00A0240E"/>
    <w:pPr>
      <w:pBdr>
        <w:bottom w:val="single" w:sz="8" w:space="0" w:color="auto"/>
      </w:pBdr>
      <w:spacing w:before="100" w:beforeAutospacing="1" w:after="100" w:afterAutospacing="1"/>
    </w:pPr>
  </w:style>
  <w:style w:type="paragraph" w:customStyle="1" w:styleId="xl80">
    <w:name w:val="xl80"/>
    <w:basedOn w:val="Normalny"/>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rsid w:val="00A0240E"/>
    <w:pPr>
      <w:spacing w:before="100" w:beforeAutospacing="1" w:after="100" w:afterAutospacing="1"/>
      <w:jc w:val="center"/>
    </w:pPr>
  </w:style>
  <w:style w:type="paragraph" w:customStyle="1" w:styleId="xl84">
    <w:name w:val="xl84"/>
    <w:basedOn w:val="Normalny"/>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rsid w:val="00A0240E"/>
    <w:pPr>
      <w:pBdr>
        <w:bottom w:val="single" w:sz="4" w:space="0" w:color="auto"/>
      </w:pBdr>
      <w:spacing w:before="100" w:beforeAutospacing="1" w:after="100" w:afterAutospacing="1"/>
      <w:jc w:val="center"/>
    </w:pPr>
  </w:style>
  <w:style w:type="paragraph" w:customStyle="1" w:styleId="xl86">
    <w:name w:val="xl86"/>
    <w:basedOn w:val="Normalny"/>
    <w:rsid w:val="00A0240E"/>
    <w:pPr>
      <w:spacing w:before="100" w:beforeAutospacing="1" w:after="100" w:afterAutospacing="1"/>
      <w:jc w:val="right"/>
    </w:pPr>
  </w:style>
  <w:style w:type="paragraph" w:customStyle="1" w:styleId="xl87">
    <w:name w:val="xl87"/>
    <w:basedOn w:val="Normalny"/>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rsid w:val="00A0240E"/>
    <w:pPr>
      <w:spacing w:before="100" w:beforeAutospacing="1" w:after="100" w:afterAutospacing="1"/>
      <w:jc w:val="center"/>
    </w:pPr>
    <w:rPr>
      <w:rFonts w:ascii="Symbol" w:hAnsi="Symbol" w:cs="Symbol"/>
      <w:sz w:val="12"/>
      <w:szCs w:val="12"/>
    </w:rPr>
  </w:style>
  <w:style w:type="paragraph" w:customStyle="1" w:styleId="xl97">
    <w:name w:val="xl97"/>
    <w:basedOn w:val="Normalny"/>
    <w:rsid w:val="00A0240E"/>
    <w:pPr>
      <w:pBdr>
        <w:top w:val="single" w:sz="4" w:space="0" w:color="auto"/>
      </w:pBdr>
      <w:spacing w:before="100" w:beforeAutospacing="1" w:after="100" w:afterAutospacing="1"/>
      <w:jc w:val="center"/>
    </w:pPr>
    <w:rPr>
      <w:rFonts w:ascii="Symbol" w:hAnsi="Symbol" w:cs="Symbol"/>
      <w:sz w:val="12"/>
      <w:szCs w:val="12"/>
    </w:rPr>
  </w:style>
  <w:style w:type="paragraph" w:customStyle="1" w:styleId="xl98">
    <w:name w:val="xl98"/>
    <w:basedOn w:val="Normalny"/>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rsid w:val="00A0240E"/>
    <w:pPr>
      <w:spacing w:before="100" w:beforeAutospacing="1" w:after="100" w:afterAutospacing="1"/>
      <w:jc w:val="center"/>
    </w:pPr>
    <w:rPr>
      <w:rFonts w:ascii="Symbol" w:hAnsi="Symbol" w:cs="Symbol"/>
      <w:b/>
      <w:bCs/>
    </w:rPr>
  </w:style>
  <w:style w:type="paragraph" w:customStyle="1" w:styleId="xl100">
    <w:name w:val="xl100"/>
    <w:basedOn w:val="Normalny"/>
    <w:rsid w:val="00A0240E"/>
    <w:pPr>
      <w:spacing w:before="100" w:beforeAutospacing="1" w:after="100" w:afterAutospacing="1"/>
      <w:jc w:val="center"/>
    </w:pPr>
    <w:rPr>
      <w:rFonts w:ascii="Symbol" w:hAnsi="Symbol" w:cs="Symbol"/>
      <w:b/>
      <w:bCs/>
    </w:rPr>
  </w:style>
  <w:style w:type="paragraph" w:customStyle="1" w:styleId="Style17">
    <w:name w:val="Style17"/>
    <w:basedOn w:val="Normalny"/>
    <w:rsid w:val="00A0240E"/>
    <w:pPr>
      <w:widowControl w:val="0"/>
      <w:autoSpaceDE w:val="0"/>
      <w:autoSpaceDN w:val="0"/>
      <w:adjustRightInd w:val="0"/>
      <w:spacing w:line="257" w:lineRule="exact"/>
      <w:jc w:val="both"/>
    </w:pPr>
  </w:style>
  <w:style w:type="paragraph" w:customStyle="1" w:styleId="Style19">
    <w:name w:val="Style19"/>
    <w:basedOn w:val="Normalny"/>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rsid w:val="00A0240E"/>
    <w:pPr>
      <w:widowControl w:val="0"/>
      <w:autoSpaceDE w:val="0"/>
      <w:autoSpaceDN w:val="0"/>
      <w:adjustRightInd w:val="0"/>
    </w:pPr>
  </w:style>
  <w:style w:type="character" w:customStyle="1" w:styleId="FontStyle28">
    <w:name w:val="Font Style28"/>
    <w:rsid w:val="00A0240E"/>
    <w:rPr>
      <w:rFonts w:ascii="Symbol" w:hAnsi="Symbol" w:cs="Symbol"/>
      <w:b/>
      <w:bCs/>
      <w:i/>
      <w:iCs/>
      <w:sz w:val="24"/>
      <w:szCs w:val="24"/>
    </w:rPr>
  </w:style>
  <w:style w:type="character" w:customStyle="1" w:styleId="BezodstpwZnak">
    <w:name w:val="Bez odstępów Znak"/>
    <w:link w:val="Bezodstpw"/>
    <w:uiPriority w:val="1"/>
    <w:rsid w:val="00A0240E"/>
    <w:rPr>
      <w:rFonts w:ascii="Wingdings" w:hAnsi="Wingdings"/>
      <w:color w:val="000000"/>
      <w:sz w:val="22"/>
      <w:szCs w:val="22"/>
      <w:lang w:val="pl-PL" w:eastAsia="en-US" w:bidi="ar-SA"/>
    </w:rPr>
  </w:style>
  <w:style w:type="paragraph" w:customStyle="1" w:styleId="zacznik">
    <w:name w:val="załącznik"/>
    <w:basedOn w:val="Tekstpodstawowy"/>
    <w:rsid w:val="00A0240E"/>
    <w:pPr>
      <w:suppressAutoHyphens/>
      <w:ind w:left="1980" w:hanging="1980"/>
    </w:pPr>
    <w:rPr>
      <w:iCs/>
      <w:lang w:val="pl-PL" w:eastAsia="ar-SA"/>
    </w:rPr>
  </w:style>
  <w:style w:type="paragraph" w:customStyle="1" w:styleId="rozdzia">
    <w:name w:val="rozdział"/>
    <w:basedOn w:val="Normalny"/>
    <w:rsid w:val="00A0240E"/>
    <w:pPr>
      <w:suppressAutoHyphens/>
      <w:ind w:left="709" w:hanging="709"/>
      <w:jc w:val="both"/>
    </w:pPr>
    <w:rPr>
      <w:spacing w:val="4"/>
      <w:lang w:eastAsia="ar-SA"/>
    </w:rPr>
  </w:style>
  <w:style w:type="paragraph" w:customStyle="1" w:styleId="Zwykytekst2">
    <w:name w:val="Zwykły tekst2"/>
    <w:basedOn w:val="Normalny"/>
    <w:rsid w:val="00A0240E"/>
    <w:rPr>
      <w:rFonts w:ascii="Calibri" w:hAnsi="Calibri"/>
      <w:sz w:val="20"/>
      <w:szCs w:val="20"/>
      <w:lang w:eastAsia="ar-SA"/>
    </w:rPr>
  </w:style>
  <w:style w:type="paragraph" w:customStyle="1" w:styleId="Zwykytekst4">
    <w:name w:val="Zwykły tekst4"/>
    <w:basedOn w:val="Normalny"/>
    <w:rsid w:val="00A0240E"/>
    <w:pPr>
      <w:spacing w:after="60"/>
      <w:ind w:left="1276" w:hanging="284"/>
      <w:jc w:val="both"/>
    </w:pPr>
    <w:rPr>
      <w:rFonts w:ascii="Calibri" w:hAnsi="Calibri"/>
      <w:sz w:val="20"/>
      <w:szCs w:val="20"/>
      <w:lang w:eastAsia="ar-SA"/>
    </w:rPr>
  </w:style>
  <w:style w:type="character" w:customStyle="1" w:styleId="AkapitzlistZnak">
    <w:name w:val="Akapit z listą Znak"/>
    <w:aliases w:val="Wypunktowanie Znak,L1 Znak,Numerowanie Znak,Data wydania Znak,List Paragraph Znak,CW_Lista Znak,Akapit z listą;1_literowka Znak,1_literowka Znak,Literowanie Znak,Preambuła Znak,Akapit z listą5 Znak,normalny tekst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pPr>
      <w:numPr>
        <w:numId w:val="8"/>
      </w:numPr>
    </w:pPr>
  </w:style>
  <w:style w:type="paragraph" w:customStyle="1" w:styleId="tekstost">
    <w:name w:val="tekst ost"/>
    <w:basedOn w:val="Normalny"/>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pPr>
      <w:numPr>
        <w:numId w:val="9"/>
      </w:numPr>
    </w:pPr>
  </w:style>
  <w:style w:type="numbering" w:customStyle="1" w:styleId="Styl7">
    <w:name w:val="Styl7"/>
    <w:uiPriority w:val="99"/>
    <w:rsid w:val="00EF1A1F"/>
    <w:pPr>
      <w:numPr>
        <w:numId w:val="10"/>
      </w:numPr>
    </w:pPr>
  </w:style>
  <w:style w:type="numbering" w:customStyle="1" w:styleId="Styl8">
    <w:name w:val="Styl8"/>
    <w:uiPriority w:val="99"/>
    <w:rsid w:val="00D27485"/>
    <w:pPr>
      <w:numPr>
        <w:numId w:val="11"/>
      </w:numPr>
    </w:pPr>
  </w:style>
  <w:style w:type="numbering" w:customStyle="1" w:styleId="Styl9">
    <w:name w:val="Styl9"/>
    <w:uiPriority w:val="99"/>
    <w:rsid w:val="00D27485"/>
    <w:pPr>
      <w:numPr>
        <w:numId w:val="12"/>
      </w:numPr>
    </w:pPr>
  </w:style>
  <w:style w:type="numbering" w:customStyle="1" w:styleId="Styl10">
    <w:name w:val="Styl10"/>
    <w:uiPriority w:val="99"/>
    <w:rsid w:val="00D27485"/>
    <w:pPr>
      <w:numPr>
        <w:numId w:val="13"/>
      </w:numPr>
    </w:pPr>
  </w:style>
  <w:style w:type="numbering" w:customStyle="1" w:styleId="Styl11">
    <w:name w:val="Styl11"/>
    <w:uiPriority w:val="99"/>
    <w:rsid w:val="00D27485"/>
    <w:pPr>
      <w:numPr>
        <w:numId w:val="14"/>
      </w:numPr>
    </w:pPr>
  </w:style>
  <w:style w:type="numbering" w:customStyle="1" w:styleId="Styl12">
    <w:name w:val="Styl12"/>
    <w:uiPriority w:val="99"/>
    <w:rsid w:val="00904526"/>
    <w:pPr>
      <w:numPr>
        <w:numId w:val="15"/>
      </w:numPr>
    </w:pPr>
  </w:style>
  <w:style w:type="numbering" w:customStyle="1" w:styleId="Styl13">
    <w:name w:val="Styl13"/>
    <w:uiPriority w:val="99"/>
    <w:rsid w:val="00904526"/>
    <w:pPr>
      <w:numPr>
        <w:numId w:val="16"/>
      </w:numPr>
    </w:pPr>
  </w:style>
  <w:style w:type="numbering" w:customStyle="1" w:styleId="Styl14">
    <w:name w:val="Styl14"/>
    <w:uiPriority w:val="99"/>
    <w:rsid w:val="00841527"/>
    <w:pPr>
      <w:numPr>
        <w:numId w:val="17"/>
      </w:numPr>
    </w:pPr>
  </w:style>
  <w:style w:type="numbering" w:customStyle="1" w:styleId="Styl15">
    <w:name w:val="Styl15"/>
    <w:uiPriority w:val="99"/>
    <w:rsid w:val="00A9350C"/>
    <w:pPr>
      <w:numPr>
        <w:numId w:val="18"/>
      </w:numPr>
    </w:pPr>
  </w:style>
  <w:style w:type="numbering" w:customStyle="1" w:styleId="Styl16">
    <w:name w:val="Styl16"/>
    <w:uiPriority w:val="99"/>
    <w:rsid w:val="00A9350C"/>
    <w:pPr>
      <w:numPr>
        <w:numId w:val="19"/>
      </w:numPr>
    </w:pPr>
  </w:style>
  <w:style w:type="numbering" w:customStyle="1" w:styleId="Styl17">
    <w:name w:val="Styl17"/>
    <w:uiPriority w:val="99"/>
    <w:rsid w:val="00C65282"/>
    <w:pPr>
      <w:numPr>
        <w:numId w:val="20"/>
      </w:numPr>
    </w:pPr>
  </w:style>
  <w:style w:type="numbering" w:customStyle="1" w:styleId="Styl18">
    <w:name w:val="Styl18"/>
    <w:uiPriority w:val="99"/>
    <w:rsid w:val="00C65282"/>
    <w:pPr>
      <w:numPr>
        <w:numId w:val="21"/>
      </w:numPr>
    </w:pPr>
  </w:style>
  <w:style w:type="numbering" w:customStyle="1" w:styleId="Styl19">
    <w:name w:val="Styl19"/>
    <w:uiPriority w:val="99"/>
    <w:rsid w:val="00C65282"/>
    <w:pPr>
      <w:numPr>
        <w:numId w:val="22"/>
      </w:numPr>
    </w:pPr>
  </w:style>
  <w:style w:type="numbering" w:customStyle="1" w:styleId="Styl20">
    <w:name w:val="Styl20"/>
    <w:uiPriority w:val="99"/>
    <w:rsid w:val="00C65282"/>
    <w:pPr>
      <w:numPr>
        <w:numId w:val="23"/>
      </w:numPr>
    </w:pPr>
  </w:style>
  <w:style w:type="character" w:styleId="Odwoanieprzypisudolnego">
    <w:name w:val="footnote reference"/>
    <w:uiPriority w:val="99"/>
    <w:unhideWhenUsed/>
    <w:qFormat/>
    <w:rsid w:val="00675559"/>
    <w:rPr>
      <w:vertAlign w:val="superscript"/>
    </w:rPr>
  </w:style>
  <w:style w:type="paragraph" w:customStyle="1" w:styleId="BodyText21">
    <w:name w:val="Body Text 21"/>
    <w:basedOn w:val="Normalny"/>
    <w:rsid w:val="00B55D68"/>
    <w:pPr>
      <w:tabs>
        <w:tab w:val="left" w:pos="0"/>
      </w:tabs>
      <w:jc w:val="both"/>
    </w:pPr>
    <w:rPr>
      <w:color w:val="auto"/>
      <w:szCs w:val="20"/>
    </w:rPr>
  </w:style>
  <w:style w:type="paragraph" w:styleId="Mapadokumentu">
    <w:name w:val="Document Map"/>
    <w:aliases w:val="Plan dokumentu"/>
    <w:basedOn w:val="Normalny"/>
    <w:link w:val="MapadokumentuZnak"/>
    <w:uiPriority w:val="99"/>
    <w:semiHidden/>
    <w:unhideWhenUsed/>
    <w:rsid w:val="00D5325A"/>
    <w:rPr>
      <w:rFonts w:ascii="Symbol" w:hAnsi="Symbol"/>
      <w:sz w:val="16"/>
      <w:szCs w:val="16"/>
      <w:lang w:val="x-none" w:eastAsia="x-none"/>
    </w:rPr>
  </w:style>
  <w:style w:type="character" w:customStyle="1" w:styleId="MapadokumentuZnak">
    <w:name w:val="Mapa dokumentu Znak"/>
    <w:aliases w:val="Plan dokumentu Znak"/>
    <w:link w:val="Mapadokumentu"/>
    <w:uiPriority w:val="99"/>
    <w:semiHidden/>
    <w:rsid w:val="00D5325A"/>
    <w:rPr>
      <w:rFonts w:ascii="Symbol" w:eastAsia="Times New Roman" w:hAnsi="Symbol" w:cs="Symbol"/>
      <w:color w:val="000000"/>
      <w:sz w:val="16"/>
      <w:szCs w:val="16"/>
    </w:rPr>
  </w:style>
  <w:style w:type="paragraph" w:customStyle="1" w:styleId="1">
    <w:name w:val="1."/>
    <w:basedOn w:val="Normalny"/>
    <w:rsid w:val="0018680E"/>
    <w:pPr>
      <w:suppressAutoHyphens/>
      <w:spacing w:after="120"/>
      <w:ind w:left="284" w:hanging="284"/>
      <w:jc w:val="both"/>
    </w:pPr>
    <w:rPr>
      <w:color w:val="auto"/>
      <w:kern w:val="2"/>
      <w:szCs w:val="20"/>
      <w:lang w:eastAsia="ar-SA"/>
    </w:rPr>
  </w:style>
  <w:style w:type="paragraph" w:customStyle="1" w:styleId="Standard">
    <w:name w:val="Standard"/>
    <w:rsid w:val="0077275D"/>
    <w:pPr>
      <w:suppressAutoHyphens/>
      <w:autoSpaceDN w:val="0"/>
      <w:textAlignment w:val="baseline"/>
    </w:pPr>
    <w:rPr>
      <w:rFonts w:eastAsia="Times New Roman"/>
      <w:kern w:val="3"/>
      <w:sz w:val="24"/>
      <w:szCs w:val="24"/>
      <w:lang w:bidi="hi-IN"/>
    </w:rPr>
  </w:style>
  <w:style w:type="numbering" w:customStyle="1" w:styleId="Styl83">
    <w:name w:val="Styl83"/>
    <w:uiPriority w:val="99"/>
    <w:rsid w:val="00462B69"/>
    <w:pPr>
      <w:numPr>
        <w:numId w:val="24"/>
      </w:numPr>
    </w:pPr>
  </w:style>
  <w:style w:type="paragraph" w:customStyle="1" w:styleId="pkt">
    <w:name w:val="pkt"/>
    <w:basedOn w:val="Normalny"/>
    <w:rsid w:val="00E2294F"/>
    <w:pPr>
      <w:spacing w:before="60" w:after="60"/>
      <w:ind w:left="851" w:hanging="295"/>
      <w:jc w:val="both"/>
    </w:pPr>
    <w:rPr>
      <w:color w:val="auto"/>
    </w:rPr>
  </w:style>
  <w:style w:type="paragraph" w:customStyle="1" w:styleId="Normalny1">
    <w:name w:val="Normalny1"/>
    <w:rsid w:val="00E2294F"/>
    <w:pPr>
      <w:spacing w:line="276" w:lineRule="auto"/>
    </w:pPr>
    <w:rPr>
      <w:rFonts w:ascii="Symbol" w:eastAsia="Symbol" w:hAnsi="Symbol" w:cs="Symbol"/>
      <w:sz w:val="22"/>
      <w:szCs w:val="22"/>
      <w:lang w:val="pl"/>
    </w:rPr>
  </w:style>
  <w:style w:type="paragraph" w:styleId="Poprawka">
    <w:name w:val="Revision"/>
    <w:hidden/>
    <w:uiPriority w:val="99"/>
    <w:semiHidden/>
    <w:rsid w:val="00643746"/>
    <w:rPr>
      <w:rFonts w:eastAsia="Times New Roman"/>
      <w:color w:val="000000"/>
      <w:sz w:val="24"/>
      <w:szCs w:val="24"/>
    </w:rPr>
  </w:style>
  <w:style w:type="character" w:customStyle="1" w:styleId="Nierozpoznanawzmianka1">
    <w:name w:val="Nierozpoznana wzmianka1"/>
    <w:uiPriority w:val="99"/>
    <w:semiHidden/>
    <w:unhideWhenUsed/>
    <w:rsid w:val="00964AF4"/>
    <w:rPr>
      <w:color w:val="605E5C"/>
      <w:shd w:val="clear" w:color="auto" w:fill="E1DFDD"/>
    </w:rPr>
  </w:style>
  <w:style w:type="character" w:styleId="Numerwiersza">
    <w:name w:val="line number"/>
    <w:basedOn w:val="Domylnaczcionkaakapitu"/>
    <w:uiPriority w:val="99"/>
    <w:semiHidden/>
    <w:unhideWhenUsed/>
    <w:rsid w:val="0008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866427">
      <w:bodyDiv w:val="1"/>
      <w:marLeft w:val="0"/>
      <w:marRight w:val="0"/>
      <w:marTop w:val="0"/>
      <w:marBottom w:val="0"/>
      <w:divBdr>
        <w:top w:val="none" w:sz="0" w:space="0" w:color="auto"/>
        <w:left w:val="none" w:sz="0" w:space="0" w:color="auto"/>
        <w:bottom w:val="none" w:sz="0" w:space="0" w:color="auto"/>
        <w:right w:val="none" w:sz="0" w:space="0" w:color="auto"/>
      </w:divBdr>
    </w:div>
    <w:div w:id="1074399125">
      <w:bodyDiv w:val="1"/>
      <w:marLeft w:val="0"/>
      <w:marRight w:val="0"/>
      <w:marTop w:val="0"/>
      <w:marBottom w:val="0"/>
      <w:divBdr>
        <w:top w:val="none" w:sz="0" w:space="0" w:color="auto"/>
        <w:left w:val="none" w:sz="0" w:space="0" w:color="auto"/>
        <w:bottom w:val="none" w:sz="0" w:space="0" w:color="auto"/>
        <w:right w:val="none" w:sz="0" w:space="0" w:color="auto"/>
      </w:divBdr>
    </w:div>
    <w:div w:id="1478258318">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m81eHB3Q1BDZVhlNkh1Ukc1eGhGRDBkSzRoRHZoa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TUG5KpKVDtTqRGByWnHZp08vR6sXLgDGbBYYOmHB0Zk=</DigestValue>
      </Reference>
      <Reference URI="#INFO">
        <DigestMethod Algorithm="http://www.w3.org/2001/04/xmlenc#sha256"/>
        <DigestValue>H4UdOng/BAblg2YL9V+snFPRhpj6xtxsWeaUvj6mGZY=</DigestValue>
      </Reference>
    </SignedInfo>
    <SignatureValue>rf0blQtXfXyYPkyRJyFcAoNkJ1MmwyRHSkAhYMQovTKxbfBH20rl0vVI52eUWNw21W/vK0yeTj5WHoAgh3AX8A==</SignatureValue>
    <Object Id="INFO">
      <ArrayOfString xmlns:xsd="http://www.w3.org/2001/XMLSchema" xmlns:xsi="http://www.w3.org/2001/XMLSchema-instance" xmlns="">
        <string>nro5xpwCPCeXe6HuRG5xhFD0dK4hDvhh</string>
      </ArrayOfString>
    </Object>
  </Signature>
</WrappedLabelInf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538c9cb643cee637fd7c4aea795f9a2">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4210e8f919d4ab715111e2f0843d83d1"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PEYA4Z2STNJ5-1786848945-983</_dlc_DocId>
    <_dlc_DocIdUrl xmlns="f52873c2-5f31-4973-adda-d4235ece25bd">
      <Url>https://iwspsz.ron.int/jiwspsz/rblog/2rblog/jwbezpod/26wog/kom/szp/_layouts/15/DocIdRedir.aspx?ID=PEYA4Z2STNJ5-1786848945-983</Url>
      <Description>PEYA4Z2STNJ5-1786848945-983</Description>
    </_dlc_DocIdUrl>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1F255-FE3A-456A-9903-4FDFE7C8F15D}">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22A934A2-0E54-4E6F-96DE-F86D10A3258C}">
  <ds:schemaRefs>
    <ds:schemaRef ds:uri="http://schemas.microsoft.com/sharepoint/v3/contenttype/forms"/>
  </ds:schemaRefs>
</ds:datastoreItem>
</file>

<file path=customXml/itemProps3.xml><?xml version="1.0" encoding="utf-8"?>
<ds:datastoreItem xmlns:ds="http://schemas.openxmlformats.org/officeDocument/2006/customXml" ds:itemID="{9792D3F7-6EBE-4EDF-BE9B-F76A17A0622E}">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7478DC70-1ED8-4982-BAB3-822E955AFE43}">
  <ds:schemaRefs>
    <ds:schemaRef ds:uri="http://schemas.microsoft.com/sharepoint/events"/>
  </ds:schemaRefs>
</ds:datastoreItem>
</file>

<file path=customXml/itemProps5.xml><?xml version="1.0" encoding="utf-8"?>
<ds:datastoreItem xmlns:ds="http://schemas.openxmlformats.org/officeDocument/2006/customXml" ds:itemID="{0044FB50-6FF2-4236-A25D-24503987114D}">
  <ds:schemaRefs>
    <ds:schemaRef ds:uri="http://schemas.microsoft.com/office/2006/metadata/longProperties"/>
  </ds:schemaRefs>
</ds:datastoreItem>
</file>

<file path=customXml/itemProps6.xml><?xml version="1.0" encoding="utf-8"?>
<ds:datastoreItem xmlns:ds="http://schemas.openxmlformats.org/officeDocument/2006/customXml" ds:itemID="{397CBE4E-A02F-4EC7-9A6D-52716C825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AFBCE22-BC15-4DE1-AAE4-0CBBBAB98AED}">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8.xml><?xml version="1.0" encoding="utf-8"?>
<ds:datastoreItem xmlns:ds="http://schemas.openxmlformats.org/officeDocument/2006/customXml" ds:itemID="{2755F4D3-B681-4071-8C85-C0B7C370B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1377</Words>
  <Characters>8266</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9624</CharactersWithSpaces>
  <SharedDoc>false</SharedDoc>
  <HLinks>
    <vt:vector size="72" baseType="variant">
      <vt:variant>
        <vt:i4>1179684</vt:i4>
      </vt:variant>
      <vt:variant>
        <vt:i4>33</vt:i4>
      </vt:variant>
      <vt:variant>
        <vt:i4>0</vt:i4>
      </vt:variant>
      <vt:variant>
        <vt:i4>5</vt:i4>
      </vt:variant>
      <vt:variant>
        <vt:lpwstr>https://portal.smartpzp.pl/26wog/module/lista_zadan</vt:lpwstr>
      </vt:variant>
      <vt:variant>
        <vt:lpwstr/>
      </vt:variant>
      <vt:variant>
        <vt:i4>4128768</vt:i4>
      </vt:variant>
      <vt:variant>
        <vt:i4>30</vt:i4>
      </vt:variant>
      <vt:variant>
        <vt:i4>0</vt:i4>
      </vt:variant>
      <vt:variant>
        <vt:i4>5</vt:i4>
      </vt:variant>
      <vt:variant>
        <vt:lpwstr>mailto:jw4809.zp@ron.mil.pl</vt:lpwstr>
      </vt:variant>
      <vt:variant>
        <vt:lpwstr/>
      </vt:variant>
      <vt:variant>
        <vt:i4>1179684</vt:i4>
      </vt:variant>
      <vt:variant>
        <vt:i4>27</vt:i4>
      </vt:variant>
      <vt:variant>
        <vt:i4>0</vt:i4>
      </vt:variant>
      <vt:variant>
        <vt:i4>5</vt:i4>
      </vt:variant>
      <vt:variant>
        <vt:lpwstr>https://portal.smartpzp.pl/26wog/module/lista_zadan</vt:lpwstr>
      </vt:variant>
      <vt:variant>
        <vt:lpwstr/>
      </vt:variant>
      <vt:variant>
        <vt:i4>2687031</vt:i4>
      </vt:variant>
      <vt:variant>
        <vt:i4>24</vt:i4>
      </vt:variant>
      <vt:variant>
        <vt:i4>0</vt:i4>
      </vt:variant>
      <vt:variant>
        <vt:i4>5</vt:i4>
      </vt:variant>
      <vt:variant>
        <vt:lpwstr>https://www.gov.pl/web/e-dowod/podpis-osobisty</vt:lpwstr>
      </vt:variant>
      <vt:variant>
        <vt:lpwstr/>
      </vt:variant>
      <vt:variant>
        <vt:i4>4128817</vt:i4>
      </vt:variant>
      <vt:variant>
        <vt:i4>21</vt:i4>
      </vt:variant>
      <vt:variant>
        <vt:i4>0</vt:i4>
      </vt:variant>
      <vt:variant>
        <vt:i4>5</vt:i4>
      </vt:variant>
      <vt:variant>
        <vt:lpwstr>https://www.gov.pl/web/gov/zaloz-profil-zaufany</vt:lpwstr>
      </vt:variant>
      <vt:variant>
        <vt:lpwstr/>
      </vt:variant>
      <vt:variant>
        <vt:i4>196695</vt:i4>
      </vt:variant>
      <vt:variant>
        <vt:i4>18</vt:i4>
      </vt:variant>
      <vt:variant>
        <vt:i4>0</vt:i4>
      </vt:variant>
      <vt:variant>
        <vt:i4>5</vt:i4>
      </vt:variant>
      <vt:variant>
        <vt:lpwstr>http://www.nccert.pl/kontakt.htm</vt:lpwstr>
      </vt:variant>
      <vt:variant>
        <vt:lpwstr/>
      </vt:variant>
      <vt:variant>
        <vt:i4>1179684</vt:i4>
      </vt:variant>
      <vt:variant>
        <vt:i4>15</vt:i4>
      </vt:variant>
      <vt:variant>
        <vt:i4>0</vt:i4>
      </vt:variant>
      <vt:variant>
        <vt:i4>5</vt:i4>
      </vt:variant>
      <vt:variant>
        <vt:lpwstr>https://portal.smartpzp.pl/26wog/module/lista_zadan</vt:lpwstr>
      </vt:variant>
      <vt:variant>
        <vt:lpwstr/>
      </vt:variant>
      <vt:variant>
        <vt:i4>1179684</vt:i4>
      </vt:variant>
      <vt:variant>
        <vt:i4>12</vt:i4>
      </vt:variant>
      <vt:variant>
        <vt:i4>0</vt:i4>
      </vt:variant>
      <vt:variant>
        <vt:i4>5</vt:i4>
      </vt:variant>
      <vt:variant>
        <vt:lpwstr>https://portal.smartpzp.pl/26wog/module/lista_zadan</vt:lpwstr>
      </vt:variant>
      <vt:variant>
        <vt:lpwstr/>
      </vt:variant>
      <vt:variant>
        <vt:i4>2621497</vt:i4>
      </vt:variant>
      <vt:variant>
        <vt:i4>9</vt:i4>
      </vt:variant>
      <vt:variant>
        <vt:i4>0</vt:i4>
      </vt:variant>
      <vt:variant>
        <vt:i4>5</vt:i4>
      </vt:variant>
      <vt:variant>
        <vt:lpwstr>https://komentarzpzp.pl/strona-glowna/dzial-ii/rozdzial-1/oddzial-1/art-85</vt:lpwstr>
      </vt:variant>
      <vt:variant>
        <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1179684</vt:i4>
      </vt:variant>
      <vt:variant>
        <vt:i4>0</vt:i4>
      </vt:variant>
      <vt:variant>
        <vt:i4>0</vt:i4>
      </vt:variant>
      <vt:variant>
        <vt:i4>5</vt:i4>
      </vt:variant>
      <vt:variant>
        <vt:lpwstr>https://portal.smartpzp.pl/26wog/module/lista_zadan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Sadowska Izabela</cp:lastModifiedBy>
  <cp:revision>4</cp:revision>
  <cp:lastPrinted>2025-10-10T07:51:00Z</cp:lastPrinted>
  <dcterms:created xsi:type="dcterms:W3CDTF">2026-02-05T09:56:00Z</dcterms:created>
  <dcterms:modified xsi:type="dcterms:W3CDTF">2026-02-06T08:45:00Z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6049da71-f419-4087-9c10-e09e17b2df3d</vt:lpwstr>
  </property>
  <property fmtid="{D5CDD505-2E9C-101B-9397-08002B2CF9AE}" pid="3" name="bjSaver">
    <vt:lpwstr>q5J1/DovwNWXTATot3xsRrboLpbK2eOy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_dlc_DocId">
    <vt:lpwstr>PEYA4Z2STNJ5-1786848945-425</vt:lpwstr>
  </property>
  <property fmtid="{D5CDD505-2E9C-101B-9397-08002B2CF9AE}" pid="7" name="_dlc_DocIdItemGuid">
    <vt:lpwstr>092b7611-5ebe-4667-86af-e5146dfafc49</vt:lpwstr>
  </property>
  <property fmtid="{D5CDD505-2E9C-101B-9397-08002B2CF9AE}" pid="8" name="_dlc_DocIdUrl">
    <vt:lpwstr>https://iwspsz.ron.int/jiwspsz/rblog/2rblog/jwbezpod/26wog/kom/szp/_layouts/15/DocIdRedir.aspx?ID=PEYA4Z2STNJ5-1786848945-425, PEYA4Z2STNJ5-1786848945-425</vt:lpwstr>
  </property>
  <property fmtid="{D5CDD505-2E9C-101B-9397-08002B2CF9AE}" pid="9" name="s5636:Creator type=author">
    <vt:lpwstr>pracownik</vt:lpwstr>
  </property>
  <property fmtid="{D5CDD505-2E9C-101B-9397-08002B2CF9AE}" pid="10" name="s5636:Creator type=organization">
    <vt:lpwstr>MILNET-Z</vt:lpwstr>
  </property>
  <property fmtid="{D5CDD505-2E9C-101B-9397-08002B2CF9AE}" pid="11" name="ContentTypeId">
    <vt:lpwstr>0x010100EA88FAC8E08B4012A42756AAADA623DA01002848AD243254B54B949791124F7C4F98</vt:lpwstr>
  </property>
  <property fmtid="{D5CDD505-2E9C-101B-9397-08002B2CF9AE}" pid="12" name="bjpmDocIH">
    <vt:lpwstr>zYQ4Zgx1H4HRbx8DlUxUA4HQBx7nR7Ss</vt:lpwstr>
  </property>
  <property fmtid="{D5CDD505-2E9C-101B-9397-08002B2CF9AE}" pid="13"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4" name="bjDocumentLabelXML-0">
    <vt:lpwstr>ames.com/2008/01/sie/internal/label"&gt;&lt;element uid="d7220eed-17a6-431d-810c-83a0ddfed893" value="" /&gt;&lt;/sisl&gt;</vt:lpwstr>
  </property>
  <property fmtid="{D5CDD505-2E9C-101B-9397-08002B2CF9AE}" pid="15" name="bjPortionMark">
    <vt:lpwstr>[JAW]</vt:lpwstr>
  </property>
  <property fmtid="{D5CDD505-2E9C-101B-9397-08002B2CF9AE}" pid="16" name="s5636:Creator type=IP">
    <vt:lpwstr>10.60.165.25</vt:lpwstr>
  </property>
</Properties>
</file>